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559B8" w14:textId="767A098B" w:rsidR="00A03067" w:rsidRPr="00037BEA" w:rsidRDefault="007F3C86" w:rsidP="00C83D2F">
      <w:pPr>
        <w:pStyle w:val="Nagwek"/>
        <w:tabs>
          <w:tab w:val="right" w:pos="8647"/>
        </w:tabs>
        <w:spacing w:before="0" w:after="0" w:line="360" w:lineRule="exact"/>
        <w:rPr>
          <w:rFonts w:asciiTheme="minorHAnsi" w:hAnsiTheme="minorHAnsi"/>
          <w:sz w:val="22"/>
          <w:szCs w:val="22"/>
        </w:rPr>
      </w:pPr>
      <w:r w:rsidRPr="007F3C86">
        <w:rPr>
          <w:rFonts w:asciiTheme="minorHAnsi" w:hAnsiTheme="minorHAnsi"/>
          <w:sz w:val="22"/>
          <w:szCs w:val="22"/>
        </w:rPr>
        <w:t xml:space="preserve">    DKw.2233.11.2026.SK</w:t>
      </w:r>
      <w:r w:rsidR="00E34F86" w:rsidRPr="00037BEA">
        <w:rPr>
          <w:rFonts w:asciiTheme="minorHAnsi" w:hAnsiTheme="minorHAnsi"/>
          <w:sz w:val="22"/>
          <w:szCs w:val="22"/>
        </w:rPr>
        <w:tab/>
        <w:t>Kraków, dn</w:t>
      </w:r>
      <w:r w:rsidR="00A03067" w:rsidRPr="00037BEA">
        <w:rPr>
          <w:rFonts w:asciiTheme="minorHAnsi" w:hAnsiTheme="minorHAnsi"/>
          <w:sz w:val="22"/>
          <w:szCs w:val="22"/>
        </w:rPr>
        <w:t>ia</w:t>
      </w:r>
      <w:r w:rsidR="004A69BD">
        <w:rPr>
          <w:rFonts w:asciiTheme="minorHAnsi" w:hAnsiTheme="minorHAnsi"/>
          <w:sz w:val="22"/>
          <w:szCs w:val="22"/>
        </w:rPr>
        <w:t xml:space="preserve"> </w:t>
      </w:r>
      <w:r w:rsidR="00A200DB">
        <w:rPr>
          <w:rFonts w:asciiTheme="minorHAnsi" w:hAnsiTheme="minorHAnsi"/>
          <w:sz w:val="22"/>
          <w:szCs w:val="22"/>
        </w:rPr>
        <w:t>4 maja</w:t>
      </w:r>
      <w:r w:rsidR="001763FC">
        <w:rPr>
          <w:rFonts w:asciiTheme="minorHAnsi" w:hAnsiTheme="minorHAnsi"/>
          <w:sz w:val="22"/>
          <w:szCs w:val="22"/>
        </w:rPr>
        <w:t xml:space="preserve"> </w:t>
      </w:r>
      <w:r w:rsidR="00A03067" w:rsidRPr="00037BEA">
        <w:rPr>
          <w:rFonts w:asciiTheme="minorHAnsi" w:hAnsiTheme="minorHAnsi"/>
          <w:sz w:val="22"/>
          <w:szCs w:val="22"/>
        </w:rPr>
        <w:t>202</w:t>
      </w:r>
      <w:r>
        <w:rPr>
          <w:rFonts w:asciiTheme="minorHAnsi" w:hAnsiTheme="minorHAnsi"/>
          <w:sz w:val="22"/>
          <w:szCs w:val="22"/>
        </w:rPr>
        <w:t>6</w:t>
      </w:r>
      <w:r w:rsidR="00A03067" w:rsidRPr="00037BEA">
        <w:rPr>
          <w:rFonts w:asciiTheme="minorHAnsi" w:hAnsiTheme="minorHAnsi"/>
          <w:sz w:val="22"/>
          <w:szCs w:val="22"/>
        </w:rPr>
        <w:t xml:space="preserve"> r.</w:t>
      </w:r>
    </w:p>
    <w:p w14:paraId="43576BAB" w14:textId="77777777" w:rsidR="00807D46" w:rsidRPr="00B647A8" w:rsidRDefault="00807D46" w:rsidP="00C83D2F">
      <w:pPr>
        <w:pStyle w:val="Tekstpodstawowy"/>
        <w:tabs>
          <w:tab w:val="left" w:pos="4253"/>
        </w:tabs>
        <w:spacing w:after="0" w:line="360" w:lineRule="exact"/>
        <w:rPr>
          <w:rFonts w:ascii="Georgia" w:hAnsi="Georgia"/>
          <w:sz w:val="28"/>
          <w:szCs w:val="28"/>
          <w:lang w:eastAsia="ar-SA"/>
        </w:rPr>
      </w:pPr>
    </w:p>
    <w:p w14:paraId="229EE407" w14:textId="77777777" w:rsidR="00807D46" w:rsidRDefault="00807D46" w:rsidP="00807D46">
      <w:pPr>
        <w:pStyle w:val="NormalnyWeb"/>
        <w:spacing w:before="0" w:after="0" w:line="200" w:lineRule="atLeast"/>
        <w:jc w:val="center"/>
        <w:rPr>
          <w:rFonts w:ascii="Georgia" w:hAnsi="Georgia"/>
          <w:b/>
          <w:bCs/>
          <w:sz w:val="32"/>
          <w:szCs w:val="32"/>
        </w:rPr>
      </w:pPr>
    </w:p>
    <w:p w14:paraId="449E9990" w14:textId="77777777" w:rsidR="00807D46" w:rsidRPr="00B647A8" w:rsidRDefault="00807D46" w:rsidP="00807D46">
      <w:pPr>
        <w:pStyle w:val="NormalnyWeb"/>
        <w:spacing w:before="0" w:after="0" w:line="200" w:lineRule="atLeast"/>
        <w:jc w:val="center"/>
        <w:rPr>
          <w:rFonts w:ascii="Georgia" w:hAnsi="Georgia"/>
          <w:sz w:val="28"/>
          <w:szCs w:val="28"/>
          <w:u w:val="single"/>
        </w:rPr>
      </w:pPr>
      <w:r w:rsidRPr="00B647A8">
        <w:rPr>
          <w:rFonts w:ascii="Georgia" w:hAnsi="Georgia"/>
          <w:b/>
          <w:bCs/>
          <w:sz w:val="28"/>
          <w:szCs w:val="28"/>
        </w:rPr>
        <w:t>Zapytanie ofertowe</w:t>
      </w:r>
    </w:p>
    <w:p w14:paraId="32B411B6" w14:textId="77777777" w:rsidR="00807D46" w:rsidRPr="00C21213" w:rsidRDefault="00807D46" w:rsidP="00807D46">
      <w:pPr>
        <w:pStyle w:val="NormalnyWeb"/>
        <w:spacing w:before="0" w:after="0" w:line="320" w:lineRule="exact"/>
        <w:jc w:val="both"/>
        <w:rPr>
          <w:rFonts w:ascii="Calibri" w:hAnsi="Calibri" w:cs="Calibri"/>
          <w:b/>
          <w:bCs/>
          <w:u w:val="single"/>
        </w:rPr>
      </w:pPr>
    </w:p>
    <w:p w14:paraId="58F76B16" w14:textId="47CED793" w:rsidR="00F945B4" w:rsidRPr="00C066D6" w:rsidRDefault="004E7B68" w:rsidP="00701182">
      <w:pPr>
        <w:pStyle w:val="NormalnyWeb"/>
        <w:spacing w:before="0" w:after="0" w:line="360" w:lineRule="exact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hAnsiTheme="minorHAnsi" w:cstheme="minorHAnsi"/>
          <w:b/>
          <w:bCs/>
          <w:sz w:val="22"/>
          <w:szCs w:val="22"/>
          <w:u w:val="single"/>
        </w:rPr>
        <w:t>I</w:t>
      </w:r>
      <w:r w:rsidR="00C60D10" w:rsidRPr="00C066D6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Pr="00C066D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807D46" w:rsidRPr="00C066D6">
        <w:rPr>
          <w:rFonts w:asciiTheme="minorHAnsi" w:hAnsiTheme="minorHAnsi" w:cstheme="minorHAnsi"/>
          <w:b/>
          <w:bCs/>
          <w:sz w:val="22"/>
          <w:szCs w:val="22"/>
          <w:u w:val="single"/>
        </w:rPr>
        <w:t>Przedmiot zapytania:</w:t>
      </w:r>
    </w:p>
    <w:p w14:paraId="6963061A" w14:textId="24AC0EB1" w:rsidR="00462139" w:rsidRPr="00C066D6" w:rsidRDefault="00807D46" w:rsidP="00701182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ab/>
      </w:r>
      <w:bookmarkStart w:id="0" w:name="OLE_LINK1"/>
      <w:r w:rsidR="0045076C">
        <w:rPr>
          <w:rFonts w:asciiTheme="minorHAnsi" w:hAnsiTheme="minorHAnsi" w:cstheme="minorHAnsi"/>
          <w:sz w:val="22"/>
          <w:szCs w:val="22"/>
        </w:rPr>
        <w:t xml:space="preserve">Przedmiotem zamówienia jest wykonanie okresowej kontroli </w:t>
      </w:r>
      <w:r w:rsidR="00CF1D39">
        <w:rPr>
          <w:rFonts w:asciiTheme="minorHAnsi" w:hAnsiTheme="minorHAnsi" w:cstheme="minorHAnsi"/>
          <w:sz w:val="22"/>
          <w:szCs w:val="22"/>
        </w:rPr>
        <w:t xml:space="preserve">rocznej </w:t>
      </w:r>
      <w:r w:rsidR="0045076C">
        <w:rPr>
          <w:rFonts w:asciiTheme="minorHAnsi" w:hAnsiTheme="minorHAnsi" w:cstheme="minorHAnsi"/>
          <w:sz w:val="22"/>
          <w:szCs w:val="22"/>
        </w:rPr>
        <w:t>stanu technicznego przewodów kominowych or</w:t>
      </w:r>
      <w:r w:rsidR="00420235">
        <w:rPr>
          <w:rFonts w:asciiTheme="minorHAnsi" w:hAnsiTheme="minorHAnsi" w:cstheme="minorHAnsi"/>
          <w:sz w:val="22"/>
          <w:szCs w:val="22"/>
        </w:rPr>
        <w:t>a</w:t>
      </w:r>
      <w:r w:rsidR="0045076C">
        <w:rPr>
          <w:rFonts w:asciiTheme="minorHAnsi" w:hAnsiTheme="minorHAnsi" w:cstheme="minorHAnsi"/>
          <w:sz w:val="22"/>
          <w:szCs w:val="22"/>
        </w:rPr>
        <w:t>z wentylacyjnych w budynkach</w:t>
      </w:r>
      <w:r w:rsidR="00420235">
        <w:rPr>
          <w:rFonts w:asciiTheme="minorHAnsi" w:hAnsiTheme="minorHAnsi" w:cstheme="minorHAnsi"/>
          <w:sz w:val="22"/>
          <w:szCs w:val="22"/>
        </w:rPr>
        <w:t>:</w:t>
      </w:r>
    </w:p>
    <w:p w14:paraId="16EE0C75" w14:textId="509B4733" w:rsidR="00462139" w:rsidRPr="00C066D6" w:rsidRDefault="00462139" w:rsidP="00701182">
      <w:pPr>
        <w:widowControl w:val="0"/>
        <w:numPr>
          <w:ilvl w:val="0"/>
          <w:numId w:val="2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>Aresztu Śledczego w Krakowie ul. Montelupich 7</w:t>
      </w:r>
      <w:r w:rsidR="000F0BC9">
        <w:rPr>
          <w:rFonts w:asciiTheme="minorHAnsi" w:hAnsiTheme="minorHAnsi" w:cstheme="minorHAnsi"/>
          <w:sz w:val="22"/>
          <w:szCs w:val="22"/>
        </w:rPr>
        <w:t>,</w:t>
      </w:r>
    </w:p>
    <w:p w14:paraId="4560A564" w14:textId="0202CF29" w:rsidR="00462139" w:rsidRPr="00C066D6" w:rsidRDefault="00462139" w:rsidP="00701182">
      <w:pPr>
        <w:widowControl w:val="0"/>
        <w:numPr>
          <w:ilvl w:val="0"/>
          <w:numId w:val="2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 xml:space="preserve">Oddziału Zewnętrznego Aresztu Śledczego w Krakowie-Nowej Hucie ul. Spławy </w:t>
      </w:r>
      <w:r w:rsidR="006E19F6">
        <w:rPr>
          <w:rFonts w:asciiTheme="minorHAnsi" w:hAnsiTheme="minorHAnsi" w:cstheme="minorHAnsi"/>
          <w:sz w:val="22"/>
          <w:szCs w:val="22"/>
        </w:rPr>
        <w:t>2</w:t>
      </w:r>
      <w:r w:rsidR="002F25C6">
        <w:rPr>
          <w:rFonts w:asciiTheme="minorHAnsi" w:hAnsiTheme="minorHAnsi" w:cstheme="minorHAnsi"/>
          <w:sz w:val="22"/>
          <w:szCs w:val="22"/>
        </w:rPr>
        <w:t>,</w:t>
      </w:r>
    </w:p>
    <w:p w14:paraId="00624C90" w14:textId="5A4183BD" w:rsidR="00462139" w:rsidRPr="003628BE" w:rsidRDefault="00462139" w:rsidP="00701182">
      <w:pPr>
        <w:widowControl w:val="0"/>
        <w:numPr>
          <w:ilvl w:val="0"/>
          <w:numId w:val="2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>Okręgowego Inspektoratu Służby Więziennej w Krakowie ul. Montelupich 7</w:t>
      </w:r>
      <w:r w:rsidR="00D44622">
        <w:rPr>
          <w:rFonts w:asciiTheme="minorHAnsi" w:hAnsiTheme="minorHAnsi" w:cstheme="minorHAnsi"/>
          <w:sz w:val="22"/>
          <w:szCs w:val="22"/>
        </w:rPr>
        <w:t>.</w:t>
      </w:r>
    </w:p>
    <w:p w14:paraId="1F8F488F" w14:textId="7560A60E" w:rsidR="00462139" w:rsidRPr="000717DA" w:rsidRDefault="00420235" w:rsidP="000717DA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II. </w:t>
      </w:r>
      <w:r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Zakres usługi</w:t>
      </w:r>
      <w:r w:rsidR="0049267A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 obejmuje:</w:t>
      </w:r>
    </w:p>
    <w:p w14:paraId="7BFFD02E" w14:textId="77777777" w:rsidR="000717DA" w:rsidRDefault="000717DA" w:rsidP="000717DA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322BEF">
        <w:rPr>
          <w:rFonts w:asciiTheme="minorHAnsi" w:hAnsiTheme="minorHAnsi" w:cstheme="minorHAnsi"/>
          <w:sz w:val="22"/>
          <w:szCs w:val="22"/>
        </w:rPr>
        <w:t>ontrolę przewodów:</w:t>
      </w:r>
    </w:p>
    <w:p w14:paraId="6ADF1A4D" w14:textId="7C058D04" w:rsidR="00322BEF" w:rsidRPr="000717DA" w:rsidRDefault="000717DA" w:rsidP="000717DA">
      <w:pPr>
        <w:pStyle w:val="Akapitzlist"/>
        <w:widowControl w:val="0"/>
        <w:numPr>
          <w:ilvl w:val="0"/>
          <w:numId w:val="3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717DA">
        <w:rPr>
          <w:rFonts w:asciiTheme="minorHAnsi" w:hAnsiTheme="minorHAnsi" w:cstheme="minorHAnsi"/>
          <w:sz w:val="22"/>
          <w:szCs w:val="22"/>
        </w:rPr>
        <w:t>d</w:t>
      </w:r>
      <w:r w:rsidR="00322BEF" w:rsidRPr="000717DA">
        <w:rPr>
          <w:rFonts w:asciiTheme="minorHAnsi" w:hAnsiTheme="minorHAnsi" w:cstheme="minorHAnsi"/>
          <w:sz w:val="22"/>
          <w:szCs w:val="22"/>
        </w:rPr>
        <w:t>ymowych,</w:t>
      </w:r>
    </w:p>
    <w:p w14:paraId="7FB33137" w14:textId="44D20BFF" w:rsidR="00322BEF" w:rsidRDefault="000717DA" w:rsidP="00322BEF">
      <w:pPr>
        <w:pStyle w:val="Akapitzlist"/>
        <w:widowControl w:val="0"/>
        <w:numPr>
          <w:ilvl w:val="0"/>
          <w:numId w:val="3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322BEF">
        <w:rPr>
          <w:rFonts w:asciiTheme="minorHAnsi" w:hAnsiTheme="minorHAnsi" w:cstheme="minorHAnsi"/>
          <w:sz w:val="22"/>
          <w:szCs w:val="22"/>
        </w:rPr>
        <w:t>palinowych,</w:t>
      </w:r>
    </w:p>
    <w:p w14:paraId="64EAB162" w14:textId="6018985F" w:rsidR="00322BEF" w:rsidRPr="00322BEF" w:rsidRDefault="000717DA" w:rsidP="00322BEF">
      <w:pPr>
        <w:pStyle w:val="Akapitzlist"/>
        <w:widowControl w:val="0"/>
        <w:numPr>
          <w:ilvl w:val="0"/>
          <w:numId w:val="32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322BEF">
        <w:rPr>
          <w:rFonts w:asciiTheme="minorHAnsi" w:hAnsiTheme="minorHAnsi" w:cstheme="minorHAnsi"/>
          <w:sz w:val="22"/>
          <w:szCs w:val="22"/>
        </w:rPr>
        <w:t>entylacyjnych.</w:t>
      </w:r>
    </w:p>
    <w:p w14:paraId="56DF4740" w14:textId="7E8CDFF1" w:rsidR="00462139" w:rsidRPr="00C066D6" w:rsidRDefault="00462139" w:rsidP="00701182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>czyszczeni</w:t>
      </w:r>
      <w:r w:rsidR="001D671C">
        <w:rPr>
          <w:rFonts w:asciiTheme="minorHAnsi" w:hAnsiTheme="minorHAnsi" w:cstheme="minorHAnsi"/>
          <w:sz w:val="22"/>
          <w:szCs w:val="22"/>
        </w:rPr>
        <w:t>e</w:t>
      </w:r>
      <w:r w:rsidRPr="00C066D6">
        <w:rPr>
          <w:rFonts w:asciiTheme="minorHAnsi" w:hAnsiTheme="minorHAnsi" w:cstheme="minorHAnsi"/>
          <w:sz w:val="22"/>
          <w:szCs w:val="22"/>
        </w:rPr>
        <w:t>, udrażniani</w:t>
      </w:r>
      <w:r w:rsidR="001D671C">
        <w:rPr>
          <w:rFonts w:asciiTheme="minorHAnsi" w:hAnsiTheme="minorHAnsi" w:cstheme="minorHAnsi"/>
          <w:sz w:val="22"/>
          <w:szCs w:val="22"/>
        </w:rPr>
        <w:t>e</w:t>
      </w:r>
      <w:r w:rsidRPr="00C066D6">
        <w:rPr>
          <w:rFonts w:asciiTheme="minorHAnsi" w:hAnsiTheme="minorHAnsi" w:cstheme="minorHAnsi"/>
          <w:sz w:val="22"/>
          <w:szCs w:val="22"/>
        </w:rPr>
        <w:t xml:space="preserve"> przewodów kominowych,</w:t>
      </w:r>
    </w:p>
    <w:p w14:paraId="70905345" w14:textId="4AE32B8D" w:rsidR="000717DA" w:rsidRDefault="000717DA" w:rsidP="00701182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wykonanie czynności kontrolnych zgodnie z art. 62 Prawa budowlanego,</w:t>
      </w:r>
    </w:p>
    <w:p w14:paraId="5ECBE6AE" w14:textId="50F3AC03" w:rsidR="00462139" w:rsidRDefault="000717DA" w:rsidP="00701182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ocenę stanu technicznego przewodów kominowych i wentylacyjnych</w:t>
      </w:r>
      <w:r w:rsidR="00944BE8">
        <w:rPr>
          <w:rFonts w:asciiTheme="minorHAnsi" w:hAnsiTheme="minorHAnsi" w:cstheme="minorHAnsi"/>
          <w:sz w:val="22"/>
          <w:szCs w:val="22"/>
        </w:rPr>
        <w:t>,</w:t>
      </w:r>
    </w:p>
    <w:p w14:paraId="5BA7E1C6" w14:textId="60465871" w:rsidR="000717DA" w:rsidRDefault="00944BE8" w:rsidP="003547A4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A200DB">
        <w:rPr>
          <w:rFonts w:asciiTheme="minorHAnsi" w:hAnsiTheme="minorHAnsi" w:cstheme="minorHAnsi"/>
          <w:sz w:val="22"/>
          <w:szCs w:val="22"/>
        </w:rPr>
        <w:t>kontrol</w:t>
      </w:r>
      <w:r w:rsidR="00275FE7">
        <w:rPr>
          <w:rFonts w:asciiTheme="minorHAnsi" w:hAnsiTheme="minorHAnsi" w:cstheme="minorHAnsi"/>
          <w:sz w:val="22"/>
          <w:szCs w:val="22"/>
        </w:rPr>
        <w:t xml:space="preserve">ę </w:t>
      </w:r>
      <w:r w:rsidRPr="00A200DB">
        <w:rPr>
          <w:rFonts w:asciiTheme="minorHAnsi" w:hAnsiTheme="minorHAnsi" w:cstheme="minorHAnsi"/>
          <w:sz w:val="22"/>
          <w:szCs w:val="22"/>
        </w:rPr>
        <w:t>wentylacji mechanicznej w budynku penitencjarnym</w:t>
      </w:r>
      <w:r w:rsidR="009E698A">
        <w:rPr>
          <w:rFonts w:asciiTheme="minorHAnsi" w:hAnsiTheme="minorHAnsi" w:cstheme="minorHAnsi"/>
          <w:sz w:val="22"/>
          <w:szCs w:val="22"/>
        </w:rPr>
        <w:t xml:space="preserve"> i szpitalnym</w:t>
      </w:r>
      <w:r w:rsidR="001A5741">
        <w:rPr>
          <w:rFonts w:asciiTheme="minorHAnsi" w:hAnsiTheme="minorHAnsi" w:cstheme="minorHAnsi"/>
          <w:sz w:val="22"/>
          <w:szCs w:val="22"/>
        </w:rPr>
        <w:t xml:space="preserve"> (w tym RTG).</w:t>
      </w:r>
    </w:p>
    <w:p w14:paraId="10A8FBCF" w14:textId="580B5203" w:rsidR="001D671C" w:rsidRDefault="001D671C" w:rsidP="003547A4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sporządzenie i przekazanie protokołów z wykonanych kontroli dla każdego budynku,</w:t>
      </w:r>
    </w:p>
    <w:p w14:paraId="12300074" w14:textId="13674884" w:rsidR="001D671C" w:rsidRDefault="001D671C" w:rsidP="003547A4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wprowadzeni</w:t>
      </w:r>
      <w:r w:rsidR="00275FE7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danych z przeprowadzonych kontroli do systemu Centralna Ewidencja emisyjności Budynków (CEEB),</w:t>
      </w:r>
    </w:p>
    <w:p w14:paraId="42084CA4" w14:textId="4A636EE5" w:rsidR="001D671C" w:rsidRPr="00A200DB" w:rsidRDefault="001D671C" w:rsidP="003547A4">
      <w:pPr>
        <w:widowControl w:val="0"/>
        <w:numPr>
          <w:ilvl w:val="0"/>
          <w:numId w:val="23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przekazanie Zmawiającemu potwierdzenia dokonanych wpisów w systemie CEEB.</w:t>
      </w:r>
    </w:p>
    <w:p w14:paraId="237AEF8E" w14:textId="4CDBFD43" w:rsidR="009865E7" w:rsidRDefault="009865E7" w:rsidP="009865E7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II. </w:t>
      </w:r>
      <w:r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Wymagania wobec Wykonawcy:</w:t>
      </w:r>
    </w:p>
    <w:p w14:paraId="5C46A053" w14:textId="077FD034" w:rsidR="009865E7" w:rsidRDefault="009865E7" w:rsidP="009865E7">
      <w:pPr>
        <w:pStyle w:val="NormalnyWeb"/>
        <w:numPr>
          <w:ilvl w:val="0"/>
          <w:numId w:val="34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Posiadać wymagane uprawnienia kominiarskie.</w:t>
      </w:r>
    </w:p>
    <w:p w14:paraId="7E25F3D1" w14:textId="6EB4A097" w:rsidR="009865E7" w:rsidRDefault="009865E7" w:rsidP="009865E7">
      <w:pPr>
        <w:pStyle w:val="NormalnyWeb"/>
        <w:numPr>
          <w:ilvl w:val="0"/>
          <w:numId w:val="34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Dysponować osobami uprawnionymi do wykonywania kontroli.</w:t>
      </w:r>
    </w:p>
    <w:p w14:paraId="7467473B" w14:textId="4DBBDCB4" w:rsidR="009865E7" w:rsidRDefault="009865E7" w:rsidP="009865E7">
      <w:pPr>
        <w:pStyle w:val="NormalnyWeb"/>
        <w:numPr>
          <w:ilvl w:val="0"/>
          <w:numId w:val="34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Posiadać dostęp i uprawnienia do systemu CEEB.</w:t>
      </w:r>
    </w:p>
    <w:p w14:paraId="2E154364" w14:textId="3DAD6C2C" w:rsidR="009865E7" w:rsidRDefault="009865E7" w:rsidP="009865E7">
      <w:pPr>
        <w:pStyle w:val="NormalnyWeb"/>
        <w:numPr>
          <w:ilvl w:val="0"/>
          <w:numId w:val="34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Wykonywać usługę zgodnie z:</w:t>
      </w:r>
    </w:p>
    <w:p w14:paraId="4E37AA5E" w14:textId="7AF898C2" w:rsidR="009865E7" w:rsidRDefault="009865E7" w:rsidP="009865E7">
      <w:pPr>
        <w:pStyle w:val="NormalnyWeb"/>
        <w:numPr>
          <w:ilvl w:val="0"/>
          <w:numId w:val="35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Prawem budowlanym,</w:t>
      </w:r>
    </w:p>
    <w:p w14:paraId="33AB5C2B" w14:textId="62570805" w:rsidR="009865E7" w:rsidRDefault="009865E7" w:rsidP="009865E7">
      <w:pPr>
        <w:pStyle w:val="NormalnyWeb"/>
        <w:numPr>
          <w:ilvl w:val="0"/>
          <w:numId w:val="35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Rozporządzeniami wykonawczymi,</w:t>
      </w:r>
    </w:p>
    <w:p w14:paraId="670EED67" w14:textId="73AE5FB7" w:rsidR="009865E7" w:rsidRDefault="009865E7" w:rsidP="009865E7">
      <w:pPr>
        <w:pStyle w:val="NormalnyWeb"/>
        <w:numPr>
          <w:ilvl w:val="0"/>
          <w:numId w:val="35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>
        <w:rPr>
          <w:rFonts w:asciiTheme="minorHAnsi" w:eastAsia="TT1A3o00" w:hAnsiTheme="minorHAnsi" w:cstheme="minorHAnsi"/>
          <w:sz w:val="22"/>
          <w:szCs w:val="22"/>
        </w:rPr>
        <w:t>Zasadami BHP.</w:t>
      </w:r>
    </w:p>
    <w:p w14:paraId="56C2A5DC" w14:textId="4CF39F58" w:rsidR="0049267A" w:rsidRDefault="0049267A" w:rsidP="0049267A">
      <w:pPr>
        <w:pStyle w:val="Akapitzlist"/>
        <w:widowControl w:val="0"/>
        <w:numPr>
          <w:ilvl w:val="0"/>
          <w:numId w:val="3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9267A">
        <w:rPr>
          <w:rFonts w:asciiTheme="minorHAnsi" w:hAnsiTheme="minorHAnsi" w:cstheme="minorHAnsi"/>
          <w:sz w:val="22"/>
          <w:szCs w:val="22"/>
        </w:rPr>
        <w:t>Sporządz</w:t>
      </w:r>
      <w:r w:rsidR="00D44622">
        <w:rPr>
          <w:rFonts w:asciiTheme="minorHAnsi" w:hAnsiTheme="minorHAnsi" w:cstheme="minorHAnsi"/>
          <w:sz w:val="22"/>
          <w:szCs w:val="22"/>
        </w:rPr>
        <w:t>ać</w:t>
      </w:r>
      <w:r w:rsidRPr="0049267A">
        <w:rPr>
          <w:rFonts w:asciiTheme="minorHAnsi" w:hAnsiTheme="minorHAnsi" w:cstheme="minorHAnsi"/>
          <w:sz w:val="22"/>
          <w:szCs w:val="22"/>
        </w:rPr>
        <w:t xml:space="preserve"> i wprowadz</w:t>
      </w:r>
      <w:r w:rsidR="00D44622">
        <w:rPr>
          <w:rFonts w:asciiTheme="minorHAnsi" w:hAnsiTheme="minorHAnsi" w:cstheme="minorHAnsi"/>
          <w:sz w:val="22"/>
          <w:szCs w:val="22"/>
        </w:rPr>
        <w:t>ać</w:t>
      </w:r>
      <w:r w:rsidRPr="0049267A">
        <w:rPr>
          <w:rFonts w:asciiTheme="minorHAnsi" w:hAnsiTheme="minorHAnsi" w:cstheme="minorHAnsi"/>
          <w:sz w:val="22"/>
          <w:szCs w:val="22"/>
        </w:rPr>
        <w:t xml:space="preserve"> elektroniczn</w:t>
      </w:r>
      <w:r w:rsidR="00D44622">
        <w:rPr>
          <w:rFonts w:asciiTheme="minorHAnsi" w:hAnsiTheme="minorHAnsi" w:cstheme="minorHAnsi"/>
          <w:sz w:val="22"/>
          <w:szCs w:val="22"/>
        </w:rPr>
        <w:t>y</w:t>
      </w:r>
      <w:r w:rsidRPr="0049267A">
        <w:rPr>
          <w:rFonts w:asciiTheme="minorHAnsi" w:hAnsiTheme="minorHAnsi" w:cstheme="minorHAnsi"/>
          <w:sz w:val="22"/>
          <w:szCs w:val="22"/>
        </w:rPr>
        <w:t xml:space="preserve"> protok</w:t>
      </w:r>
      <w:r w:rsidR="00D44622">
        <w:rPr>
          <w:rFonts w:asciiTheme="minorHAnsi" w:hAnsiTheme="minorHAnsi" w:cstheme="minorHAnsi"/>
          <w:sz w:val="22"/>
          <w:szCs w:val="22"/>
        </w:rPr>
        <w:t>ół</w:t>
      </w:r>
      <w:r w:rsidRPr="0049267A">
        <w:rPr>
          <w:rFonts w:asciiTheme="minorHAnsi" w:hAnsiTheme="minorHAnsi" w:cstheme="minorHAnsi"/>
          <w:sz w:val="22"/>
          <w:szCs w:val="22"/>
        </w:rPr>
        <w:t xml:space="preserve"> kontroli (e-protok</w:t>
      </w:r>
      <w:r w:rsidR="00D44622">
        <w:rPr>
          <w:rFonts w:asciiTheme="minorHAnsi" w:hAnsiTheme="minorHAnsi" w:cstheme="minorHAnsi"/>
          <w:sz w:val="22"/>
          <w:szCs w:val="22"/>
        </w:rPr>
        <w:t>ó</w:t>
      </w:r>
      <w:r w:rsidRPr="0049267A">
        <w:rPr>
          <w:rFonts w:asciiTheme="minorHAnsi" w:hAnsiTheme="minorHAnsi" w:cstheme="minorHAnsi"/>
          <w:sz w:val="22"/>
          <w:szCs w:val="22"/>
        </w:rPr>
        <w:t xml:space="preserve">ł) do systemu CEEB, zgodnie z obowiązującymi przepisami. </w:t>
      </w:r>
    </w:p>
    <w:p w14:paraId="36E2B5E3" w14:textId="197B1944" w:rsidR="0049267A" w:rsidRDefault="0049267A" w:rsidP="0049267A">
      <w:pPr>
        <w:pStyle w:val="Akapitzlist"/>
        <w:widowControl w:val="0"/>
        <w:numPr>
          <w:ilvl w:val="0"/>
          <w:numId w:val="3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9267A">
        <w:rPr>
          <w:rFonts w:asciiTheme="minorHAnsi" w:hAnsiTheme="minorHAnsi" w:cstheme="minorHAnsi"/>
          <w:sz w:val="22"/>
          <w:szCs w:val="22"/>
        </w:rPr>
        <w:t>Zapewni</w:t>
      </w:r>
      <w:r w:rsidR="00D44622">
        <w:rPr>
          <w:rFonts w:asciiTheme="minorHAnsi" w:hAnsiTheme="minorHAnsi" w:cstheme="minorHAnsi"/>
          <w:sz w:val="22"/>
          <w:szCs w:val="22"/>
        </w:rPr>
        <w:t>ć</w:t>
      </w:r>
      <w:r w:rsidRPr="0049267A">
        <w:rPr>
          <w:rFonts w:asciiTheme="minorHAnsi" w:hAnsiTheme="minorHAnsi" w:cstheme="minorHAnsi"/>
          <w:sz w:val="22"/>
          <w:szCs w:val="22"/>
        </w:rPr>
        <w:t>, że każdy wykonany przegląd zostanie prawidłowo zarejestrowany w systemie CEEB.</w:t>
      </w:r>
    </w:p>
    <w:p w14:paraId="7E341B1B" w14:textId="78A6A70B" w:rsidR="001A5741" w:rsidRPr="00275FE7" w:rsidRDefault="0049267A" w:rsidP="00275FE7">
      <w:pPr>
        <w:pStyle w:val="Akapitzlist"/>
        <w:widowControl w:val="0"/>
        <w:numPr>
          <w:ilvl w:val="0"/>
          <w:numId w:val="34"/>
        </w:numPr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9267A">
        <w:rPr>
          <w:rFonts w:asciiTheme="minorHAnsi" w:hAnsiTheme="minorHAnsi" w:cstheme="minorHAnsi"/>
          <w:sz w:val="22"/>
          <w:szCs w:val="22"/>
        </w:rPr>
        <w:t>Przekaz</w:t>
      </w:r>
      <w:r w:rsidR="00D44622">
        <w:rPr>
          <w:rFonts w:asciiTheme="minorHAnsi" w:hAnsiTheme="minorHAnsi" w:cstheme="minorHAnsi"/>
          <w:sz w:val="22"/>
          <w:szCs w:val="22"/>
        </w:rPr>
        <w:t>ywać</w:t>
      </w:r>
      <w:r w:rsidR="000E3FAC">
        <w:rPr>
          <w:rFonts w:asciiTheme="minorHAnsi" w:hAnsiTheme="minorHAnsi" w:cstheme="minorHAnsi"/>
          <w:sz w:val="22"/>
          <w:szCs w:val="22"/>
        </w:rPr>
        <w:t xml:space="preserve"> </w:t>
      </w:r>
      <w:r w:rsidRPr="0049267A">
        <w:rPr>
          <w:rFonts w:asciiTheme="minorHAnsi" w:hAnsiTheme="minorHAnsi" w:cstheme="minorHAnsi"/>
          <w:sz w:val="22"/>
          <w:szCs w:val="22"/>
        </w:rPr>
        <w:t>Zamawiającemu potwierdzeni</w:t>
      </w:r>
      <w:r w:rsidR="00D44622">
        <w:rPr>
          <w:rFonts w:asciiTheme="minorHAnsi" w:hAnsiTheme="minorHAnsi" w:cstheme="minorHAnsi"/>
          <w:sz w:val="22"/>
          <w:szCs w:val="22"/>
        </w:rPr>
        <w:t>e</w:t>
      </w:r>
      <w:r w:rsidRPr="0049267A">
        <w:rPr>
          <w:rFonts w:asciiTheme="minorHAnsi" w:hAnsiTheme="minorHAnsi" w:cstheme="minorHAnsi"/>
          <w:sz w:val="22"/>
          <w:szCs w:val="22"/>
        </w:rPr>
        <w:t xml:space="preserve"> dokonania wpisu do CEEB (plik PDF).</w:t>
      </w:r>
    </w:p>
    <w:p w14:paraId="462FCC3A" w14:textId="77777777" w:rsidR="009865E7" w:rsidRPr="009865E7" w:rsidRDefault="009865E7" w:rsidP="009865E7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B021218" w14:textId="5F5BCF7C" w:rsidR="00462139" w:rsidRPr="00C066D6" w:rsidRDefault="00C60D10" w:rsidP="00701182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420235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I. </w:t>
      </w:r>
      <w:r w:rsidR="00462139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Parametry techniczne</w:t>
      </w:r>
      <w:r w:rsidR="004E7B68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 kominów</w:t>
      </w:r>
      <w:r w:rsidR="00462139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:</w:t>
      </w:r>
    </w:p>
    <w:p w14:paraId="697CE939" w14:textId="0E94B155" w:rsidR="00462139" w:rsidRPr="00C066D6" w:rsidRDefault="00462139" w:rsidP="00701182">
      <w:pPr>
        <w:pStyle w:val="NormalnyWeb"/>
        <w:numPr>
          <w:ilvl w:val="0"/>
          <w:numId w:val="18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 xml:space="preserve">Długość przewodów: ok. </w:t>
      </w:r>
      <w:r w:rsidR="00622471">
        <w:rPr>
          <w:rFonts w:asciiTheme="minorHAnsi" w:hAnsiTheme="minorHAnsi" w:cstheme="minorHAnsi"/>
          <w:sz w:val="22"/>
          <w:szCs w:val="22"/>
        </w:rPr>
        <w:t>5 000</w:t>
      </w:r>
      <w:r w:rsidRPr="00C066D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066D6">
        <w:rPr>
          <w:rFonts w:asciiTheme="minorHAnsi" w:hAnsiTheme="minorHAnsi" w:cstheme="minorHAnsi"/>
          <w:sz w:val="22"/>
          <w:szCs w:val="22"/>
        </w:rPr>
        <w:t>mb</w:t>
      </w:r>
      <w:proofErr w:type="spellEnd"/>
      <w:r w:rsidR="00C60D10" w:rsidRPr="00C066D6">
        <w:rPr>
          <w:rFonts w:asciiTheme="minorHAnsi" w:hAnsiTheme="minorHAnsi" w:cstheme="minorHAnsi"/>
          <w:sz w:val="22"/>
          <w:szCs w:val="22"/>
        </w:rPr>
        <w:t>.</w:t>
      </w:r>
    </w:p>
    <w:p w14:paraId="6C811A58" w14:textId="0B9B61B1" w:rsidR="00BF7B19" w:rsidRPr="003628BE" w:rsidRDefault="004E7B68" w:rsidP="00701182">
      <w:pPr>
        <w:pStyle w:val="NormalnyWeb"/>
        <w:numPr>
          <w:ilvl w:val="0"/>
          <w:numId w:val="18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>Ilość podłączeń</w:t>
      </w:r>
      <w:r w:rsidR="00462139" w:rsidRPr="00C066D6">
        <w:rPr>
          <w:rFonts w:asciiTheme="minorHAnsi" w:hAnsiTheme="minorHAnsi" w:cstheme="minorHAnsi"/>
          <w:sz w:val="22"/>
          <w:szCs w:val="22"/>
        </w:rPr>
        <w:t xml:space="preserve">: ok. </w:t>
      </w:r>
      <w:r w:rsidR="001C7CF2">
        <w:rPr>
          <w:rFonts w:asciiTheme="minorHAnsi" w:hAnsiTheme="minorHAnsi" w:cstheme="minorHAnsi"/>
          <w:sz w:val="22"/>
          <w:szCs w:val="22"/>
        </w:rPr>
        <w:t>530</w:t>
      </w:r>
      <w:r w:rsidR="00462139" w:rsidRPr="00C066D6">
        <w:rPr>
          <w:rFonts w:asciiTheme="minorHAnsi" w:hAnsiTheme="minorHAnsi" w:cstheme="minorHAnsi"/>
          <w:sz w:val="22"/>
          <w:szCs w:val="22"/>
        </w:rPr>
        <w:t xml:space="preserve"> </w:t>
      </w:r>
      <w:r w:rsidRPr="00C066D6">
        <w:rPr>
          <w:rFonts w:asciiTheme="minorHAnsi" w:hAnsiTheme="minorHAnsi" w:cstheme="minorHAnsi"/>
          <w:sz w:val="22"/>
          <w:szCs w:val="22"/>
        </w:rPr>
        <w:t>szt.</w:t>
      </w:r>
      <w:bookmarkEnd w:id="0"/>
    </w:p>
    <w:p w14:paraId="369FB1DB" w14:textId="4F31F23E" w:rsidR="00807D46" w:rsidRPr="00C066D6" w:rsidRDefault="00845DD1" w:rsidP="00701182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322BEF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V</w:t>
      </w:r>
      <w:r w:rsidR="00807D46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. Wynagrodzenie za wykonane prace:</w:t>
      </w:r>
    </w:p>
    <w:p w14:paraId="235962CA" w14:textId="33F977F6" w:rsidR="00B647A8" w:rsidRPr="003628BE" w:rsidRDefault="005168FF" w:rsidP="003628BE">
      <w:pPr>
        <w:tabs>
          <w:tab w:val="left" w:pos="709"/>
        </w:tabs>
        <w:spacing w:line="360" w:lineRule="exact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066D6">
        <w:rPr>
          <w:rFonts w:asciiTheme="minorHAnsi" w:eastAsia="TT1A3o00" w:hAnsiTheme="minorHAnsi" w:cstheme="minorHAnsi"/>
          <w:sz w:val="22"/>
          <w:szCs w:val="22"/>
        </w:rPr>
        <w:t>P</w:t>
      </w:r>
      <w:r w:rsidR="00807D46" w:rsidRPr="00C066D6">
        <w:rPr>
          <w:rFonts w:asciiTheme="minorHAnsi" w:eastAsia="TT1A3o00" w:hAnsiTheme="minorHAnsi" w:cstheme="minorHAnsi"/>
          <w:sz w:val="22"/>
          <w:szCs w:val="22"/>
        </w:rPr>
        <w:t>łatność faktury w formie przelewu z terminem płatności 30 dni od dnia otrzymania przez Zamawiającego prawidłowo wystawionej faktury.</w:t>
      </w:r>
    </w:p>
    <w:p w14:paraId="1660659B" w14:textId="4A270FA3" w:rsidR="007B0F70" w:rsidRPr="00C066D6" w:rsidRDefault="00845DD1" w:rsidP="00701182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V</w:t>
      </w:r>
      <w:r w:rsidR="00807D46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. Oferta powinna zawierać</w:t>
      </w:r>
      <w:r w:rsidR="007B0F70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:</w:t>
      </w:r>
    </w:p>
    <w:p w14:paraId="2586C336" w14:textId="47B48612" w:rsidR="0016163B" w:rsidRPr="00C066D6" w:rsidRDefault="00B6286D" w:rsidP="00701182">
      <w:pPr>
        <w:pStyle w:val="NormalnyWeb"/>
        <w:numPr>
          <w:ilvl w:val="0"/>
          <w:numId w:val="20"/>
        </w:numPr>
        <w:spacing w:before="0" w:after="0"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 w:rsidRPr="00C066D6">
        <w:rPr>
          <w:rFonts w:asciiTheme="minorHAnsi" w:eastAsia="TT1A3o00" w:hAnsiTheme="minorHAnsi" w:cstheme="minorHAnsi"/>
          <w:sz w:val="22"/>
          <w:szCs w:val="22"/>
        </w:rPr>
        <w:t>w</w:t>
      </w:r>
      <w:r w:rsidR="00807D46" w:rsidRPr="00C066D6">
        <w:rPr>
          <w:rFonts w:asciiTheme="minorHAnsi" w:eastAsia="TT1A3o00" w:hAnsiTheme="minorHAnsi" w:cstheme="minorHAnsi"/>
          <w:sz w:val="22"/>
          <w:szCs w:val="22"/>
        </w:rPr>
        <w:t xml:space="preserve">ycenę wykonawcy kalkulującą </w:t>
      </w:r>
      <w:r w:rsidR="00807D46" w:rsidRPr="00C066D6">
        <w:rPr>
          <w:rFonts w:asciiTheme="minorHAnsi" w:hAnsiTheme="minorHAnsi" w:cstheme="minorHAnsi"/>
          <w:sz w:val="22"/>
          <w:szCs w:val="22"/>
        </w:rPr>
        <w:t>wszystkie działania związane</w:t>
      </w:r>
      <w:r w:rsidR="007B0F70" w:rsidRPr="00C066D6">
        <w:rPr>
          <w:rFonts w:asciiTheme="minorHAnsi" w:hAnsiTheme="minorHAnsi" w:cstheme="minorHAnsi"/>
          <w:sz w:val="22"/>
          <w:szCs w:val="22"/>
        </w:rPr>
        <w:t xml:space="preserve"> </w:t>
      </w:r>
      <w:r w:rsidR="00807D46" w:rsidRPr="00C066D6">
        <w:rPr>
          <w:rFonts w:asciiTheme="minorHAnsi" w:hAnsiTheme="minorHAnsi" w:cstheme="minorHAnsi"/>
          <w:sz w:val="22"/>
          <w:szCs w:val="22"/>
        </w:rPr>
        <w:t xml:space="preserve">z realizacją przedmiotu zamówienia, bez możliwości jego waloryzacji lub zmiany. Wykonawca winien określić wysokość wynagrodzenia </w:t>
      </w:r>
      <w:r w:rsidR="00280B88" w:rsidRPr="00C066D6">
        <w:rPr>
          <w:rFonts w:asciiTheme="minorHAnsi" w:hAnsiTheme="minorHAnsi" w:cstheme="minorHAnsi"/>
          <w:sz w:val="22"/>
          <w:szCs w:val="22"/>
        </w:rPr>
        <w:t xml:space="preserve">brutto </w:t>
      </w:r>
      <w:r w:rsidR="00807D46" w:rsidRPr="00C066D6">
        <w:rPr>
          <w:rFonts w:asciiTheme="minorHAnsi" w:hAnsiTheme="minorHAnsi" w:cstheme="minorHAnsi"/>
          <w:sz w:val="22"/>
          <w:szCs w:val="22"/>
        </w:rPr>
        <w:t xml:space="preserve">w walucie polskiej, z dokładnością do dwóch miejsc po </w:t>
      </w:r>
      <w:r w:rsidR="004A69BD" w:rsidRPr="00C066D6">
        <w:rPr>
          <w:rFonts w:asciiTheme="minorHAnsi" w:hAnsiTheme="minorHAnsi" w:cstheme="minorHAnsi"/>
          <w:sz w:val="22"/>
          <w:szCs w:val="22"/>
        </w:rPr>
        <w:t>przecinku (</w:t>
      </w:r>
      <w:r w:rsidR="00807D46" w:rsidRPr="00C066D6">
        <w:rPr>
          <w:rFonts w:asciiTheme="minorHAnsi" w:hAnsiTheme="minorHAnsi" w:cstheme="minorHAnsi"/>
          <w:sz w:val="22"/>
          <w:szCs w:val="22"/>
        </w:rPr>
        <w:t>uwzględniając stawkę VAT), liczbowo i słownie</w:t>
      </w:r>
      <w:r w:rsidR="005168FF" w:rsidRPr="00C066D6">
        <w:rPr>
          <w:rFonts w:asciiTheme="minorHAnsi" w:hAnsiTheme="minorHAnsi" w:cstheme="minorHAnsi"/>
          <w:sz w:val="22"/>
          <w:szCs w:val="22"/>
        </w:rPr>
        <w:t>.</w:t>
      </w:r>
    </w:p>
    <w:p w14:paraId="4782E617" w14:textId="2B675C75" w:rsidR="002F25C6" w:rsidRPr="003628BE" w:rsidRDefault="007B0F70" w:rsidP="009865E7">
      <w:pPr>
        <w:widowControl w:val="0"/>
        <w:numPr>
          <w:ilvl w:val="0"/>
          <w:numId w:val="20"/>
        </w:numPr>
        <w:tabs>
          <w:tab w:val="left" w:pos="1080"/>
        </w:tabs>
        <w:suppressAutoHyphens/>
        <w:spacing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>kopię decyzj</w:t>
      </w:r>
      <w:r w:rsidR="00C60D10" w:rsidRPr="00C066D6">
        <w:rPr>
          <w:rFonts w:asciiTheme="minorHAnsi" w:hAnsiTheme="minorHAnsi" w:cstheme="minorHAnsi"/>
          <w:sz w:val="22"/>
          <w:szCs w:val="22"/>
        </w:rPr>
        <w:t xml:space="preserve">i potwierdzającej posiadanie uprawnień do wykonywania </w:t>
      </w:r>
      <w:r w:rsidR="00C066D6" w:rsidRPr="00C066D6">
        <w:rPr>
          <w:rFonts w:asciiTheme="minorHAnsi" w:hAnsiTheme="minorHAnsi" w:cstheme="minorHAnsi"/>
          <w:sz w:val="22"/>
          <w:szCs w:val="22"/>
        </w:rPr>
        <w:t xml:space="preserve">ww. </w:t>
      </w:r>
      <w:r w:rsidR="00C60D10" w:rsidRPr="00C066D6">
        <w:rPr>
          <w:rFonts w:asciiTheme="minorHAnsi" w:hAnsiTheme="minorHAnsi" w:cstheme="minorHAnsi"/>
          <w:sz w:val="22"/>
          <w:szCs w:val="22"/>
        </w:rPr>
        <w:t xml:space="preserve">przedmiotu </w:t>
      </w:r>
      <w:r w:rsidR="00C066D6" w:rsidRPr="00C066D6">
        <w:rPr>
          <w:rFonts w:asciiTheme="minorHAnsi" w:hAnsiTheme="minorHAnsi" w:cstheme="minorHAnsi"/>
          <w:sz w:val="22"/>
          <w:szCs w:val="22"/>
        </w:rPr>
        <w:t>zapytania ofertowego.</w:t>
      </w:r>
    </w:p>
    <w:p w14:paraId="166730E0" w14:textId="578FB542" w:rsidR="00F75E93" w:rsidRPr="00C066D6" w:rsidRDefault="00F75E93" w:rsidP="00701182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V</w:t>
      </w:r>
      <w:r w:rsidR="00322BEF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. Termin realizacji:</w:t>
      </w:r>
    </w:p>
    <w:p w14:paraId="6F9D9589" w14:textId="3F0A3EA8" w:rsidR="00F91BDD" w:rsidRPr="003628BE" w:rsidRDefault="00C066D6" w:rsidP="003628BE">
      <w:pPr>
        <w:widowControl w:val="0"/>
        <w:tabs>
          <w:tab w:val="left" w:pos="360"/>
        </w:tabs>
        <w:suppressAutoHyphens/>
        <w:spacing w:line="36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 xml:space="preserve">Czynności związane z przedmiotem </w:t>
      </w:r>
      <w:r w:rsidR="001A5741">
        <w:rPr>
          <w:rFonts w:asciiTheme="minorHAnsi" w:hAnsiTheme="minorHAnsi" w:cstheme="minorHAnsi"/>
          <w:sz w:val="22"/>
          <w:szCs w:val="22"/>
        </w:rPr>
        <w:t>zapytania</w:t>
      </w:r>
      <w:r w:rsidRPr="00C066D6">
        <w:rPr>
          <w:rFonts w:asciiTheme="minorHAnsi" w:hAnsiTheme="minorHAnsi" w:cstheme="minorHAnsi"/>
          <w:sz w:val="22"/>
          <w:szCs w:val="22"/>
        </w:rPr>
        <w:t xml:space="preserve"> będą realizowane po wcześniejszym</w:t>
      </w:r>
      <w:r w:rsidR="004246DF">
        <w:rPr>
          <w:rFonts w:asciiTheme="minorHAnsi" w:hAnsiTheme="minorHAnsi" w:cstheme="minorHAnsi"/>
          <w:sz w:val="22"/>
          <w:szCs w:val="22"/>
        </w:rPr>
        <w:t xml:space="preserve"> </w:t>
      </w:r>
      <w:r w:rsidRPr="00C066D6">
        <w:rPr>
          <w:rFonts w:asciiTheme="minorHAnsi" w:hAnsiTheme="minorHAnsi" w:cstheme="minorHAnsi"/>
          <w:sz w:val="22"/>
          <w:szCs w:val="22"/>
        </w:rPr>
        <w:t>ustaleniu dokładnego terminu</w:t>
      </w:r>
      <w:r w:rsidR="008359AD">
        <w:rPr>
          <w:rFonts w:asciiTheme="minorHAnsi" w:hAnsiTheme="minorHAnsi" w:cstheme="minorHAnsi"/>
          <w:sz w:val="22"/>
          <w:szCs w:val="22"/>
        </w:rPr>
        <w:t xml:space="preserve">, </w:t>
      </w:r>
      <w:r w:rsidR="008359AD" w:rsidRPr="008359AD">
        <w:rPr>
          <w:rFonts w:asciiTheme="minorHAnsi" w:hAnsiTheme="minorHAnsi" w:cstheme="minorHAnsi"/>
          <w:b/>
          <w:bCs/>
          <w:sz w:val="22"/>
          <w:szCs w:val="22"/>
        </w:rPr>
        <w:t xml:space="preserve">jednak </w:t>
      </w:r>
      <w:r w:rsidR="009865E7" w:rsidRPr="008359AD">
        <w:rPr>
          <w:rFonts w:asciiTheme="minorHAnsi" w:hAnsiTheme="minorHAnsi" w:cstheme="minorHAnsi"/>
          <w:b/>
          <w:bCs/>
          <w:sz w:val="22"/>
          <w:szCs w:val="22"/>
        </w:rPr>
        <w:t>nie później niż do 1</w:t>
      </w:r>
      <w:r w:rsidR="00A200D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9865E7" w:rsidRPr="008359AD">
        <w:rPr>
          <w:rFonts w:asciiTheme="minorHAnsi" w:hAnsiTheme="minorHAnsi" w:cstheme="minorHAnsi"/>
          <w:b/>
          <w:bCs/>
          <w:sz w:val="22"/>
          <w:szCs w:val="22"/>
        </w:rPr>
        <w:t xml:space="preserve"> czerwca 2026 r</w:t>
      </w:r>
      <w:r w:rsidR="008359AD" w:rsidRPr="008359A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4A9B704" w14:textId="3F298509" w:rsidR="008C1F82" w:rsidRPr="00C066D6" w:rsidRDefault="00F945B4" w:rsidP="00701182">
      <w:pPr>
        <w:pStyle w:val="NormalnyWeb"/>
        <w:spacing w:before="0" w:after="0" w:line="360" w:lineRule="exact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V</w:t>
      </w:r>
      <w:r w:rsidR="008B5239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322BEF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807D46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. </w:t>
      </w:r>
      <w:r w:rsidR="00807D46" w:rsidRPr="00C066D6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oceny ofert:</w:t>
      </w:r>
    </w:p>
    <w:p w14:paraId="6C7C3EB5" w14:textId="431163E4" w:rsidR="00A0554B" w:rsidRPr="00C066D6" w:rsidRDefault="00807D46" w:rsidP="00701182">
      <w:pPr>
        <w:tabs>
          <w:tab w:val="left" w:pos="851"/>
        </w:tabs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066D6">
        <w:rPr>
          <w:rFonts w:asciiTheme="minorHAnsi" w:hAnsiTheme="minorHAnsi" w:cstheme="minorHAnsi"/>
          <w:sz w:val="22"/>
          <w:szCs w:val="22"/>
        </w:rPr>
        <w:t>Wybrana zostanie oferta z najniższą ceną.</w:t>
      </w:r>
    </w:p>
    <w:p w14:paraId="46FCF307" w14:textId="7CACBE4D" w:rsidR="00C67573" w:rsidRPr="006E19F6" w:rsidRDefault="00807D46" w:rsidP="00701182">
      <w:pPr>
        <w:tabs>
          <w:tab w:val="left" w:pos="851"/>
        </w:tabs>
        <w:spacing w:line="360" w:lineRule="exact"/>
        <w:rPr>
          <w:rFonts w:asciiTheme="minorHAnsi" w:hAnsiTheme="minorHAnsi" w:cstheme="minorHAnsi"/>
          <w:sz w:val="22"/>
          <w:szCs w:val="22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V</w:t>
      </w:r>
      <w:r w:rsidR="008B5239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F75E93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322BEF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.</w:t>
      </w:r>
      <w:r w:rsidR="00F91BDD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 </w:t>
      </w: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 xml:space="preserve">Termin składania </w:t>
      </w:r>
      <w:proofErr w:type="gramStart"/>
      <w:r w:rsidR="003628BE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oferty:</w:t>
      </w:r>
      <w:r w:rsidR="003628BE" w:rsidRPr="00C066D6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 </w:t>
      </w:r>
      <w:r w:rsidRPr="00C066D6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</w:t>
      </w:r>
      <w:proofErr w:type="gramEnd"/>
      <w:r w:rsidRPr="00C066D6">
        <w:rPr>
          <w:rFonts w:asciiTheme="minorHAnsi" w:hAnsiTheme="minorHAnsi" w:cstheme="minorHAnsi"/>
          <w:sz w:val="22"/>
          <w:szCs w:val="22"/>
          <w:u w:val="single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C066D6">
        <w:rPr>
          <w:rFonts w:asciiTheme="minorHAnsi" w:eastAsia="TT1A3o00" w:hAnsiTheme="minorHAnsi" w:cstheme="minorHAnsi"/>
          <w:sz w:val="22"/>
          <w:szCs w:val="22"/>
        </w:rPr>
        <w:t>Ofertę należy składać w terminie do</w:t>
      </w:r>
      <w:r w:rsidR="0016163B" w:rsidRPr="00C066D6">
        <w:rPr>
          <w:rFonts w:asciiTheme="minorHAnsi" w:eastAsia="TT1A3o00" w:hAnsiTheme="minorHAnsi" w:cstheme="minorHAnsi"/>
          <w:sz w:val="22"/>
          <w:szCs w:val="22"/>
        </w:rPr>
        <w:t xml:space="preserve"> </w:t>
      </w:r>
      <w:r w:rsidR="008359AD">
        <w:rPr>
          <w:rFonts w:asciiTheme="minorHAnsi" w:eastAsia="TT1A3o00" w:hAnsiTheme="minorHAnsi" w:cstheme="minorHAnsi"/>
          <w:b/>
          <w:bCs/>
          <w:sz w:val="22"/>
          <w:szCs w:val="22"/>
        </w:rPr>
        <w:t>1</w:t>
      </w:r>
      <w:r w:rsidR="00A94698">
        <w:rPr>
          <w:rFonts w:asciiTheme="minorHAnsi" w:eastAsia="TT1A3o00" w:hAnsiTheme="minorHAnsi" w:cstheme="minorHAnsi"/>
          <w:b/>
          <w:bCs/>
          <w:sz w:val="22"/>
          <w:szCs w:val="22"/>
        </w:rPr>
        <w:t>3</w:t>
      </w:r>
      <w:r w:rsidR="0016163B" w:rsidRPr="00677B77">
        <w:rPr>
          <w:rFonts w:asciiTheme="minorHAnsi" w:eastAsia="TT1A3o00" w:hAnsiTheme="minorHAnsi" w:cstheme="minorHAnsi"/>
          <w:b/>
          <w:bCs/>
          <w:sz w:val="22"/>
          <w:szCs w:val="22"/>
        </w:rPr>
        <w:t>.0</w:t>
      </w:r>
      <w:r w:rsidR="00677B77" w:rsidRPr="00677B77">
        <w:rPr>
          <w:rFonts w:asciiTheme="minorHAnsi" w:eastAsia="TT1A3o00" w:hAnsiTheme="minorHAnsi" w:cstheme="minorHAnsi"/>
          <w:b/>
          <w:bCs/>
          <w:sz w:val="22"/>
          <w:szCs w:val="22"/>
        </w:rPr>
        <w:t>5</w:t>
      </w:r>
      <w:r w:rsidR="0016163B" w:rsidRPr="00677B77">
        <w:rPr>
          <w:rFonts w:asciiTheme="minorHAnsi" w:eastAsia="TT1A3o00" w:hAnsiTheme="minorHAnsi" w:cstheme="minorHAnsi"/>
          <w:b/>
          <w:bCs/>
          <w:sz w:val="22"/>
          <w:szCs w:val="22"/>
        </w:rPr>
        <w:t>.</w:t>
      </w:r>
      <w:r w:rsidRPr="00677B77">
        <w:rPr>
          <w:rFonts w:asciiTheme="minorHAnsi" w:eastAsia="TT1A3o00" w:hAnsiTheme="minorHAnsi" w:cstheme="minorHAnsi"/>
          <w:b/>
          <w:bCs/>
          <w:sz w:val="22"/>
          <w:szCs w:val="22"/>
        </w:rPr>
        <w:t>202</w:t>
      </w:r>
      <w:r w:rsidR="00086BE2">
        <w:rPr>
          <w:rFonts w:asciiTheme="minorHAnsi" w:eastAsia="TT1A3o00" w:hAnsiTheme="minorHAnsi" w:cstheme="minorHAnsi"/>
          <w:b/>
          <w:bCs/>
          <w:sz w:val="22"/>
          <w:szCs w:val="22"/>
        </w:rPr>
        <w:t>6</w:t>
      </w:r>
      <w:r w:rsidRPr="00677B77">
        <w:rPr>
          <w:rFonts w:asciiTheme="minorHAnsi" w:eastAsia="TT1A3o00" w:hAnsiTheme="minorHAnsi" w:cstheme="minorHAnsi"/>
          <w:b/>
          <w:bCs/>
          <w:sz w:val="22"/>
          <w:szCs w:val="22"/>
        </w:rPr>
        <w:t xml:space="preserve"> r</w:t>
      </w:r>
      <w:r w:rsidR="006E19F6">
        <w:rPr>
          <w:rFonts w:asciiTheme="minorHAnsi" w:eastAsia="TT1A3o00" w:hAnsiTheme="minorHAnsi" w:cstheme="minorHAnsi"/>
          <w:b/>
          <w:bCs/>
          <w:sz w:val="22"/>
          <w:szCs w:val="22"/>
        </w:rPr>
        <w:t xml:space="preserve">. do godz. 10:00 </w:t>
      </w:r>
      <w:r w:rsidR="00F945B4" w:rsidRPr="00C066D6">
        <w:rPr>
          <w:rFonts w:asciiTheme="minorHAnsi" w:hAnsiTheme="minorHAnsi" w:cstheme="minorHAnsi"/>
          <w:sz w:val="22"/>
          <w:szCs w:val="22"/>
        </w:rPr>
        <w:t>za pośrednictwe</w:t>
      </w:r>
      <w:r w:rsidR="008359AD">
        <w:rPr>
          <w:rFonts w:asciiTheme="minorHAnsi" w:hAnsiTheme="minorHAnsi" w:cstheme="minorHAnsi"/>
          <w:sz w:val="22"/>
          <w:szCs w:val="22"/>
        </w:rPr>
        <w:t xml:space="preserve">m </w:t>
      </w:r>
      <w:r w:rsidR="00F63558">
        <w:rPr>
          <w:rFonts w:asciiTheme="minorHAnsi" w:hAnsiTheme="minorHAnsi" w:cstheme="minorHAnsi"/>
          <w:sz w:val="22"/>
          <w:szCs w:val="22"/>
        </w:rPr>
        <w:t xml:space="preserve">strony </w:t>
      </w:r>
      <w:hyperlink r:id="rId8" w:history="1">
        <w:r w:rsidR="00C67573" w:rsidRPr="0003486C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</w:t>
        </w:r>
      </w:hyperlink>
    </w:p>
    <w:p w14:paraId="43E2915F" w14:textId="32BF1F34" w:rsidR="003628BE" w:rsidRPr="00C066D6" w:rsidRDefault="00C066D6" w:rsidP="00701182">
      <w:pPr>
        <w:pStyle w:val="NormalnyWeb"/>
        <w:spacing w:before="0" w:after="0" w:line="360" w:lineRule="exact"/>
        <w:jc w:val="both"/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</w:pPr>
      <w:r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I</w:t>
      </w:r>
      <w:r w:rsidR="00322BEF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X</w:t>
      </w:r>
      <w:r w:rsidR="00807D46" w:rsidRPr="00C066D6">
        <w:rPr>
          <w:rFonts w:asciiTheme="minorHAnsi" w:eastAsia="TT1A3o00" w:hAnsiTheme="minorHAnsi" w:cstheme="minorHAnsi"/>
          <w:b/>
          <w:bCs/>
          <w:sz w:val="22"/>
          <w:szCs w:val="22"/>
          <w:u w:val="single"/>
        </w:rPr>
        <w:t>.  Uwagi końcowe:</w:t>
      </w:r>
    </w:p>
    <w:p w14:paraId="58963A1D" w14:textId="5F2A0C2A" w:rsidR="00807D46" w:rsidRPr="00C066D6" w:rsidRDefault="00807D46" w:rsidP="00701182">
      <w:pPr>
        <w:tabs>
          <w:tab w:val="left" w:pos="360"/>
        </w:tabs>
        <w:autoSpaceDE w:val="0"/>
        <w:spacing w:line="360" w:lineRule="exact"/>
        <w:jc w:val="both"/>
        <w:rPr>
          <w:rFonts w:asciiTheme="minorHAnsi" w:eastAsia="TT1A3o00" w:hAnsiTheme="minorHAnsi" w:cstheme="minorHAnsi"/>
          <w:sz w:val="22"/>
          <w:szCs w:val="22"/>
        </w:rPr>
      </w:pPr>
      <w:r w:rsidRPr="00C066D6">
        <w:rPr>
          <w:rFonts w:asciiTheme="minorHAnsi" w:eastAsia="TT1A3o00" w:hAnsiTheme="minorHAnsi" w:cstheme="minorHAnsi"/>
          <w:sz w:val="22"/>
          <w:szCs w:val="22"/>
        </w:rPr>
        <w:tab/>
        <w:t>Wszelkich dodatkowych informacji można uzyskać w dziale kwatermistrzowskim Aresztu Śledczego w Krakowie ul. Montelupich 7 lub pod numer</w:t>
      </w:r>
      <w:r w:rsidR="00F91BDD" w:rsidRPr="00C066D6">
        <w:rPr>
          <w:rFonts w:asciiTheme="minorHAnsi" w:eastAsia="TT1A3o00" w:hAnsiTheme="minorHAnsi" w:cstheme="minorHAnsi"/>
          <w:sz w:val="22"/>
          <w:szCs w:val="22"/>
        </w:rPr>
        <w:t>em</w:t>
      </w:r>
      <w:r w:rsidRPr="00C066D6">
        <w:rPr>
          <w:rFonts w:asciiTheme="minorHAnsi" w:eastAsia="TT1A3o00" w:hAnsiTheme="minorHAnsi" w:cstheme="minorHAnsi"/>
          <w:sz w:val="22"/>
          <w:szCs w:val="22"/>
        </w:rPr>
        <w:t xml:space="preserve"> telefon</w:t>
      </w:r>
      <w:r w:rsidR="00F91BDD" w:rsidRPr="00C066D6">
        <w:rPr>
          <w:rFonts w:asciiTheme="minorHAnsi" w:eastAsia="TT1A3o00" w:hAnsiTheme="minorHAnsi" w:cstheme="minorHAnsi"/>
          <w:sz w:val="22"/>
          <w:szCs w:val="22"/>
        </w:rPr>
        <w:t>u</w:t>
      </w:r>
      <w:r w:rsidRPr="00C066D6">
        <w:rPr>
          <w:rFonts w:asciiTheme="minorHAnsi" w:eastAsia="TT1A3o00" w:hAnsiTheme="minorHAnsi" w:cstheme="minorHAnsi"/>
          <w:sz w:val="22"/>
          <w:szCs w:val="22"/>
        </w:rPr>
        <w:t xml:space="preserve"> </w:t>
      </w:r>
      <w:r w:rsidR="008D0318">
        <w:rPr>
          <w:rFonts w:asciiTheme="minorHAnsi" w:eastAsia="TT1A3o00" w:hAnsiTheme="minorHAnsi" w:cstheme="minorHAnsi"/>
          <w:sz w:val="22"/>
          <w:szCs w:val="22"/>
        </w:rPr>
        <w:t>12 630 12 34</w:t>
      </w:r>
      <w:r w:rsidR="00F945B4" w:rsidRPr="00C066D6">
        <w:rPr>
          <w:rFonts w:asciiTheme="minorHAnsi" w:eastAsia="TT1A3o00" w:hAnsiTheme="minorHAnsi" w:cstheme="minorHAnsi"/>
          <w:sz w:val="22"/>
          <w:szCs w:val="22"/>
        </w:rPr>
        <w:t xml:space="preserve">. </w:t>
      </w:r>
      <w:r w:rsidRPr="00C066D6">
        <w:rPr>
          <w:rFonts w:asciiTheme="minorHAnsi" w:hAnsiTheme="minorHAnsi" w:cstheme="minorHAnsi"/>
          <w:sz w:val="22"/>
          <w:szCs w:val="22"/>
        </w:rPr>
        <w:t xml:space="preserve">Przeprowadzenie wizji lokalnej oraz uzyskanie informacji o specyfice </w:t>
      </w:r>
      <w:r w:rsidR="00F945B4" w:rsidRPr="00C066D6">
        <w:rPr>
          <w:rFonts w:asciiTheme="minorHAnsi" w:hAnsiTheme="minorHAnsi" w:cstheme="minorHAnsi"/>
          <w:sz w:val="22"/>
          <w:szCs w:val="22"/>
        </w:rPr>
        <w:t>obiektu</w:t>
      </w:r>
      <w:r w:rsidR="00F75E93" w:rsidRPr="00C066D6">
        <w:rPr>
          <w:rFonts w:asciiTheme="minorHAnsi" w:hAnsiTheme="minorHAnsi" w:cstheme="minorHAnsi"/>
          <w:sz w:val="22"/>
          <w:szCs w:val="22"/>
        </w:rPr>
        <w:t xml:space="preserve"> </w:t>
      </w:r>
      <w:r w:rsidRPr="00C066D6">
        <w:rPr>
          <w:rFonts w:asciiTheme="minorHAnsi" w:hAnsiTheme="minorHAnsi" w:cstheme="minorHAnsi"/>
          <w:sz w:val="22"/>
          <w:szCs w:val="22"/>
        </w:rPr>
        <w:t xml:space="preserve">po wcześniejszym uzgodnieniu z działem kwatermistrzowskim </w:t>
      </w:r>
      <w:r w:rsidR="006E19F6">
        <w:rPr>
          <w:rFonts w:asciiTheme="minorHAnsi" w:hAnsiTheme="minorHAnsi" w:cstheme="minorHAnsi"/>
          <w:sz w:val="22"/>
          <w:szCs w:val="22"/>
        </w:rPr>
        <w:t>a</w:t>
      </w:r>
      <w:r w:rsidRPr="00C066D6">
        <w:rPr>
          <w:rFonts w:asciiTheme="minorHAnsi" w:hAnsiTheme="minorHAnsi" w:cstheme="minorHAnsi"/>
          <w:sz w:val="22"/>
          <w:szCs w:val="22"/>
        </w:rPr>
        <w:t>resztu.</w:t>
      </w:r>
    </w:p>
    <w:p w14:paraId="16405F93" w14:textId="31E0DE4B" w:rsidR="00807D46" w:rsidRPr="00CF1D39" w:rsidRDefault="00CF1D39" w:rsidP="00701182">
      <w:pPr>
        <w:tabs>
          <w:tab w:val="left" w:pos="360"/>
        </w:tabs>
        <w:autoSpaceDE w:val="0"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F1D39">
        <w:rPr>
          <w:rFonts w:asciiTheme="minorHAnsi" w:hAnsiTheme="minorHAnsi" w:cstheme="minorHAnsi"/>
          <w:sz w:val="22"/>
          <w:szCs w:val="22"/>
        </w:rPr>
        <w:t>Dopuszcza się podpisanie umowy w formie elektronicznej.</w:t>
      </w:r>
    </w:p>
    <w:p w14:paraId="67A9AF1A" w14:textId="77777777" w:rsidR="001A5741" w:rsidRDefault="001A5741" w:rsidP="00F96079">
      <w:pPr>
        <w:tabs>
          <w:tab w:val="left" w:pos="360"/>
        </w:tabs>
        <w:autoSpaceDE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38125D4B" w14:textId="77777777" w:rsidR="003628BE" w:rsidRDefault="003628BE" w:rsidP="00F96079">
      <w:pPr>
        <w:tabs>
          <w:tab w:val="left" w:pos="360"/>
        </w:tabs>
        <w:autoSpaceDE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7D8266D8" w14:textId="77777777" w:rsidR="003628BE" w:rsidRPr="007713AE" w:rsidRDefault="003628BE" w:rsidP="00F96079">
      <w:pPr>
        <w:tabs>
          <w:tab w:val="left" w:pos="360"/>
        </w:tabs>
        <w:autoSpaceDE w:val="0"/>
        <w:spacing w:line="36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4961B30" w14:textId="77777777" w:rsidR="00F96079" w:rsidRPr="007713AE" w:rsidRDefault="00F96079" w:rsidP="00F96079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7713AE">
        <w:rPr>
          <w:rFonts w:asciiTheme="minorHAnsi" w:hAnsiTheme="minorHAnsi" w:cstheme="minorHAnsi"/>
          <w:sz w:val="20"/>
          <w:szCs w:val="20"/>
        </w:rPr>
        <w:t>Załączniki:</w:t>
      </w:r>
    </w:p>
    <w:p w14:paraId="0D9DA934" w14:textId="77777777" w:rsidR="00F96079" w:rsidRPr="007713AE" w:rsidRDefault="00F96079" w:rsidP="00F96079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470DC2C" w14:textId="77777777" w:rsidR="00F96079" w:rsidRDefault="00F96079" w:rsidP="00F96079">
      <w:pPr>
        <w:jc w:val="both"/>
        <w:rPr>
          <w:rFonts w:asciiTheme="minorHAnsi" w:hAnsiTheme="minorHAnsi" w:cstheme="minorHAnsi"/>
          <w:sz w:val="20"/>
          <w:szCs w:val="20"/>
        </w:rPr>
      </w:pPr>
      <w:r w:rsidRPr="007713AE">
        <w:rPr>
          <w:rFonts w:asciiTheme="minorHAnsi" w:hAnsiTheme="minorHAnsi" w:cstheme="minorHAnsi"/>
          <w:sz w:val="20"/>
          <w:szCs w:val="20"/>
        </w:rPr>
        <w:t>1. wzór formularza oferty</w:t>
      </w:r>
      <w:r>
        <w:rPr>
          <w:rFonts w:asciiTheme="minorHAnsi" w:hAnsiTheme="minorHAnsi" w:cstheme="minorHAnsi"/>
          <w:sz w:val="20"/>
          <w:szCs w:val="20"/>
        </w:rPr>
        <w:t>,</w:t>
      </w:r>
    </w:p>
    <w:p w14:paraId="72FF265A" w14:textId="1791F4E4" w:rsidR="002B2D1D" w:rsidRDefault="00F96079" w:rsidP="00D4462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2. wzór umowy</w:t>
      </w:r>
    </w:p>
    <w:p w14:paraId="2AD8BB77" w14:textId="77777777" w:rsidR="003628BE" w:rsidRDefault="003628BE" w:rsidP="00D4462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B582D85" w14:textId="77777777" w:rsidR="003628BE" w:rsidRDefault="003628BE" w:rsidP="00D4462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8B96895" w14:textId="77777777" w:rsidR="003628BE" w:rsidRDefault="003628BE" w:rsidP="00D4462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1F7916" w14:textId="77777777" w:rsidR="003628BE" w:rsidRDefault="003628BE" w:rsidP="00D4462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0F8DC9" w14:textId="77777777" w:rsidR="003628BE" w:rsidRDefault="003628BE" w:rsidP="00D4462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2691FD6" w14:textId="77777777" w:rsidR="003628BE" w:rsidRPr="00D44622" w:rsidRDefault="003628BE" w:rsidP="00D4462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548834F" w14:textId="73E8742E" w:rsidR="00F96079" w:rsidRPr="002F25C6" w:rsidRDefault="00F96079" w:rsidP="00F96079">
      <w:pPr>
        <w:spacing w:line="360" w:lineRule="exact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bookmarkStart w:id="1" w:name="_Hlk98843791"/>
      <w:r w:rsidRPr="002F25C6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     </w:t>
      </w:r>
      <w:bookmarkStart w:id="2" w:name="_Hlk103002667"/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Załącznik nr 1 do zapytania </w:t>
      </w:r>
      <w:r w:rsidRPr="002F25C6">
        <w:rPr>
          <w:rFonts w:asciiTheme="minorHAnsi" w:hAnsiTheme="minorHAnsi" w:cstheme="minorHAnsi"/>
          <w:sz w:val="22"/>
          <w:szCs w:val="22"/>
        </w:rPr>
        <w:t>ofertowego</w:t>
      </w:r>
      <w:bookmarkEnd w:id="2"/>
      <w:r w:rsidR="001A5741">
        <w:rPr>
          <w:rFonts w:asciiTheme="minorHAnsi" w:hAnsiTheme="minorHAnsi" w:cstheme="minorHAnsi"/>
          <w:sz w:val="22"/>
          <w:szCs w:val="22"/>
        </w:rPr>
        <w:t xml:space="preserve"> </w:t>
      </w:r>
      <w:r w:rsidR="001A5741" w:rsidRPr="007F3C86">
        <w:rPr>
          <w:rFonts w:asciiTheme="minorHAnsi" w:hAnsiTheme="minorHAnsi"/>
          <w:sz w:val="22"/>
          <w:szCs w:val="22"/>
        </w:rPr>
        <w:t>DKw.2233.11.2026.SK</w:t>
      </w:r>
    </w:p>
    <w:bookmarkEnd w:id="1"/>
    <w:p w14:paraId="1AF33A07" w14:textId="77777777" w:rsidR="00A43E89" w:rsidRPr="002F25C6" w:rsidRDefault="00A43E89" w:rsidP="00C83D2F">
      <w:pPr>
        <w:spacing w:line="360" w:lineRule="exact"/>
        <w:rPr>
          <w:rFonts w:asciiTheme="minorHAnsi" w:hAnsiTheme="minorHAnsi" w:cstheme="minorHAnsi"/>
          <w:color w:val="000000"/>
          <w:sz w:val="26"/>
          <w:szCs w:val="26"/>
        </w:rPr>
      </w:pPr>
    </w:p>
    <w:p w14:paraId="0005DCD0" w14:textId="149A8BD0" w:rsidR="00807D46" w:rsidRPr="002F25C6" w:rsidRDefault="00807D46" w:rsidP="00C83D2F">
      <w:pPr>
        <w:spacing w:line="360" w:lineRule="exact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2F25C6">
        <w:rPr>
          <w:rFonts w:asciiTheme="minorHAnsi" w:hAnsiTheme="minorHAnsi" w:cstheme="minorHAnsi"/>
          <w:b/>
          <w:color w:val="000000"/>
          <w:sz w:val="28"/>
          <w:szCs w:val="28"/>
        </w:rPr>
        <w:t>OFERTA</w:t>
      </w:r>
    </w:p>
    <w:p w14:paraId="07F2774B" w14:textId="77777777" w:rsidR="00C83D2F" w:rsidRPr="002F25C6" w:rsidRDefault="00C83D2F" w:rsidP="00C83D2F">
      <w:pPr>
        <w:spacing w:line="360" w:lineRule="exact"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05731415" w14:textId="20BD6D1B" w:rsidR="00280B88" w:rsidRPr="002F25C6" w:rsidRDefault="00D01481" w:rsidP="00280B88">
      <w:pPr>
        <w:spacing w:line="360" w:lineRule="exac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2F25C6">
        <w:rPr>
          <w:rFonts w:asciiTheme="minorHAnsi" w:eastAsia="TT1A3o00" w:hAnsiTheme="minorHAnsi" w:cstheme="minorHAnsi"/>
          <w:sz w:val="22"/>
          <w:szCs w:val="22"/>
        </w:rPr>
        <w:t>na w</w:t>
      </w:r>
      <w:r w:rsidRPr="002F25C6">
        <w:rPr>
          <w:rFonts w:asciiTheme="minorHAnsi" w:hAnsiTheme="minorHAnsi" w:cstheme="minorHAnsi"/>
          <w:sz w:val="22"/>
          <w:szCs w:val="22"/>
        </w:rPr>
        <w:t>ykonanie</w:t>
      </w:r>
      <w:r w:rsidR="00280B88" w:rsidRPr="002F25C6">
        <w:rPr>
          <w:rFonts w:asciiTheme="minorHAnsi" w:hAnsiTheme="minorHAnsi" w:cstheme="minorHAnsi"/>
          <w:sz w:val="22"/>
          <w:szCs w:val="22"/>
        </w:rPr>
        <w:t xml:space="preserve"> przeglądu i konserwacji przewodów kominowych (dymowych, spalinowych </w:t>
      </w:r>
      <w:r w:rsidR="00C96D6C" w:rsidRPr="002F25C6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="00280B88" w:rsidRPr="002F25C6">
        <w:rPr>
          <w:rFonts w:asciiTheme="minorHAnsi" w:hAnsiTheme="minorHAnsi" w:cstheme="minorHAnsi"/>
          <w:sz w:val="22"/>
          <w:szCs w:val="22"/>
        </w:rPr>
        <w:t>i wentylacyjnych) w kompleksie budynków: Aresztu Śledczego w Krakowie ul.</w:t>
      </w:r>
      <w:r w:rsidR="002F25C6">
        <w:rPr>
          <w:rFonts w:asciiTheme="minorHAnsi" w:hAnsiTheme="minorHAnsi" w:cstheme="minorHAnsi"/>
          <w:sz w:val="22"/>
          <w:szCs w:val="22"/>
        </w:rPr>
        <w:t> </w:t>
      </w:r>
      <w:r w:rsidR="00280B88" w:rsidRPr="002F25C6">
        <w:rPr>
          <w:rFonts w:asciiTheme="minorHAnsi" w:hAnsiTheme="minorHAnsi" w:cstheme="minorHAnsi"/>
          <w:sz w:val="22"/>
          <w:szCs w:val="22"/>
        </w:rPr>
        <w:t>Montelupich</w:t>
      </w:r>
      <w:r w:rsidR="002F25C6">
        <w:rPr>
          <w:rFonts w:asciiTheme="minorHAnsi" w:hAnsiTheme="minorHAnsi" w:cstheme="minorHAnsi"/>
          <w:sz w:val="22"/>
          <w:szCs w:val="22"/>
        </w:rPr>
        <w:t> </w:t>
      </w:r>
      <w:r w:rsidR="00280B88" w:rsidRPr="002F25C6">
        <w:rPr>
          <w:rFonts w:asciiTheme="minorHAnsi" w:hAnsiTheme="minorHAnsi" w:cstheme="minorHAnsi"/>
          <w:sz w:val="22"/>
          <w:szCs w:val="22"/>
        </w:rPr>
        <w:t>7,</w:t>
      </w:r>
      <w:r w:rsidR="002F25C6">
        <w:rPr>
          <w:rFonts w:asciiTheme="minorHAnsi" w:hAnsiTheme="minorHAnsi" w:cstheme="minorHAnsi"/>
          <w:sz w:val="22"/>
          <w:szCs w:val="22"/>
        </w:rPr>
        <w:t xml:space="preserve"> </w:t>
      </w:r>
      <w:r w:rsidR="00280B88" w:rsidRPr="002F25C6">
        <w:rPr>
          <w:rFonts w:asciiTheme="minorHAnsi" w:hAnsiTheme="minorHAnsi" w:cstheme="minorHAnsi"/>
          <w:sz w:val="22"/>
          <w:szCs w:val="22"/>
        </w:rPr>
        <w:t>Oddziału Zewnętrznego Aresztu Śledczego w Krakowie-Nowej Hucie ul. Spławy</w:t>
      </w:r>
      <w:r w:rsidR="002F25C6">
        <w:rPr>
          <w:rFonts w:asciiTheme="minorHAnsi" w:hAnsiTheme="minorHAnsi" w:cstheme="minorHAnsi"/>
          <w:sz w:val="22"/>
          <w:szCs w:val="22"/>
        </w:rPr>
        <w:t> </w:t>
      </w:r>
      <w:r w:rsidR="00280B88" w:rsidRPr="002F25C6">
        <w:rPr>
          <w:rFonts w:asciiTheme="minorHAnsi" w:hAnsiTheme="minorHAnsi" w:cstheme="minorHAnsi"/>
          <w:sz w:val="22"/>
          <w:szCs w:val="22"/>
        </w:rPr>
        <w:t>2, Okręgowego Inspektoratu Służby Więziennej w Krakowie ul. Montelupich 7</w:t>
      </w:r>
      <w:r w:rsidR="002F25C6">
        <w:rPr>
          <w:rFonts w:asciiTheme="minorHAnsi" w:hAnsiTheme="minorHAnsi" w:cstheme="minorHAnsi"/>
          <w:sz w:val="22"/>
          <w:szCs w:val="22"/>
        </w:rPr>
        <w:t>.</w:t>
      </w:r>
    </w:p>
    <w:p w14:paraId="02192FC4" w14:textId="77777777" w:rsidR="00D01481" w:rsidRPr="002F25C6" w:rsidRDefault="00D01481" w:rsidP="00C83D2F">
      <w:pPr>
        <w:spacing w:line="3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36A68C3" w14:textId="732F8BF5" w:rsidR="00807D46" w:rsidRPr="002F25C6" w:rsidRDefault="00807D46" w:rsidP="00C83D2F">
      <w:pPr>
        <w:spacing w:line="3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Pełna nazwa i adres Wykonawcy (Zleceniobiorcy):</w:t>
      </w:r>
    </w:p>
    <w:p w14:paraId="7441B510" w14:textId="77777777" w:rsidR="00A43E89" w:rsidRPr="002F25C6" w:rsidRDefault="00A43E89" w:rsidP="00C83D2F">
      <w:pPr>
        <w:spacing w:line="3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7CC17CF" w14:textId="77777777" w:rsidR="008832C9" w:rsidRPr="002F25C6" w:rsidRDefault="00807D46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</w:t>
      </w:r>
      <w:r w:rsidR="008832C9" w:rsidRPr="002F25C6">
        <w:rPr>
          <w:rFonts w:asciiTheme="minorHAnsi" w:hAnsiTheme="minorHAnsi" w:cstheme="minorHAnsi"/>
          <w:color w:val="000000"/>
          <w:sz w:val="22"/>
          <w:szCs w:val="22"/>
        </w:rPr>
        <w:t>.....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0BBA1062" w14:textId="77777777" w:rsidR="008832C9" w:rsidRPr="002F25C6" w:rsidRDefault="008832C9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</w:p>
    <w:p w14:paraId="7C132B35" w14:textId="77777777" w:rsidR="00807D46" w:rsidRPr="002F25C6" w:rsidRDefault="008832C9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….</w:t>
      </w:r>
      <w:r w:rsidR="00807D46" w:rsidRPr="002F25C6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066D8585" w14:textId="77777777" w:rsidR="00807D46" w:rsidRPr="002F25C6" w:rsidRDefault="00807D46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</w:p>
    <w:p w14:paraId="285C222D" w14:textId="5C5DC943" w:rsidR="008832C9" w:rsidRPr="002F25C6" w:rsidRDefault="00807D46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Telefon</w:t>
      </w:r>
      <w:r w:rsidRPr="002F25C6">
        <w:rPr>
          <w:rFonts w:asciiTheme="minorHAnsi" w:hAnsiTheme="minorHAnsi" w:cstheme="minorHAnsi"/>
          <w:b/>
          <w:color w:val="000000"/>
          <w:sz w:val="22"/>
          <w:szCs w:val="22"/>
        </w:rPr>
        <w:t>: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 ……………………………………………………………………………………………</w:t>
      </w:r>
    </w:p>
    <w:p w14:paraId="7197CD9E" w14:textId="77777777" w:rsidR="008832C9" w:rsidRPr="002F25C6" w:rsidRDefault="00807D46" w:rsidP="00C83D2F">
      <w:pPr>
        <w:spacing w:line="36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e-mail:</w:t>
      </w:r>
      <w:r w:rsidRPr="002F25C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67B82C38" w14:textId="77777777" w:rsidR="00807D46" w:rsidRPr="002F25C6" w:rsidRDefault="00807D46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</w:t>
      </w:r>
      <w:r w:rsidR="008832C9" w:rsidRPr="002F25C6">
        <w:rPr>
          <w:rFonts w:asciiTheme="minorHAnsi" w:hAnsiTheme="minorHAnsi" w:cstheme="minorHAnsi"/>
          <w:color w:val="000000"/>
          <w:sz w:val="22"/>
          <w:szCs w:val="22"/>
        </w:rPr>
        <w:t>……..</w:t>
      </w:r>
    </w:p>
    <w:p w14:paraId="1F854A12" w14:textId="77777777" w:rsidR="008832C9" w:rsidRPr="002F25C6" w:rsidRDefault="008832C9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</w:p>
    <w:p w14:paraId="57775354" w14:textId="77777777" w:rsidR="00807D46" w:rsidRPr="002F25C6" w:rsidRDefault="00807D46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NIP: ………………………………………………………………………………………</w:t>
      </w:r>
      <w:proofErr w:type="gramStart"/>
      <w:r w:rsidRPr="002F25C6">
        <w:rPr>
          <w:rFonts w:asciiTheme="minorHAnsi" w:hAnsiTheme="minorHAnsi" w:cstheme="minorHAnsi"/>
          <w:color w:val="000000"/>
          <w:sz w:val="22"/>
          <w:szCs w:val="22"/>
        </w:rPr>
        <w:t>……</w:t>
      </w:r>
      <w:r w:rsidR="008832C9" w:rsidRPr="002F25C6">
        <w:rPr>
          <w:rFonts w:asciiTheme="minorHAnsi" w:hAnsiTheme="minorHAnsi" w:cstheme="minorHAnsi"/>
          <w:color w:val="000000"/>
          <w:sz w:val="22"/>
          <w:szCs w:val="22"/>
        </w:rPr>
        <w:t>.</w:t>
      </w:r>
      <w:proofErr w:type="gramEnd"/>
      <w:r w:rsidR="008832C9" w:rsidRPr="002F25C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7C49F99" w14:textId="77777777" w:rsidR="00807D46" w:rsidRPr="002F25C6" w:rsidRDefault="00807D46" w:rsidP="00C83D2F">
      <w:pPr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</w:p>
    <w:p w14:paraId="6D2B8181" w14:textId="3DF6ED1A" w:rsidR="00807D46" w:rsidRPr="002F25C6" w:rsidRDefault="00807D46" w:rsidP="00C83D2F">
      <w:pPr>
        <w:spacing w:line="3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Przystępując do </w:t>
      </w:r>
      <w:r w:rsidR="008832C9"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sporządzenia </w:t>
      </w:r>
      <w:r w:rsidR="007F3C86" w:rsidRPr="002F25C6">
        <w:rPr>
          <w:rFonts w:asciiTheme="minorHAnsi" w:hAnsiTheme="minorHAnsi" w:cstheme="minorHAnsi"/>
          <w:color w:val="000000"/>
          <w:sz w:val="22"/>
          <w:szCs w:val="22"/>
        </w:rPr>
        <w:t>oferty,</w:t>
      </w:r>
      <w:r w:rsidRPr="002F25C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>oświadczam, że:</w:t>
      </w:r>
    </w:p>
    <w:p w14:paraId="3914124C" w14:textId="05D4EAD0" w:rsidR="00807D46" w:rsidRDefault="00807D46" w:rsidP="00280B88">
      <w:pPr>
        <w:numPr>
          <w:ilvl w:val="0"/>
          <w:numId w:val="11"/>
        </w:numPr>
        <w:tabs>
          <w:tab w:val="clear" w:pos="0"/>
        </w:tabs>
        <w:suppressAutoHyphens/>
        <w:spacing w:line="360" w:lineRule="exact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Zapoznałem/łam się z warunkami udzielenia zamówienia zawartymi w zapytaniu ofertowym </w:t>
      </w:r>
      <w:r w:rsidR="0016163B"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>i nie wnoszę do nich zastrzeżeń</w:t>
      </w:r>
      <w:r w:rsidR="00004A3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200DEFF" w14:textId="759DE22D" w:rsidR="00942A4A" w:rsidRPr="00942A4A" w:rsidRDefault="00942A4A" w:rsidP="00942A4A">
      <w:pPr>
        <w:numPr>
          <w:ilvl w:val="0"/>
          <w:numId w:val="11"/>
        </w:numPr>
        <w:tabs>
          <w:tab w:val="clear" w:pos="0"/>
        </w:tabs>
        <w:suppressAutoHyphens/>
        <w:spacing w:line="360" w:lineRule="exact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Zapoznałem/łam się z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e wzorem umowy 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>i nie wnoszę do ni</w:t>
      </w:r>
      <w:r>
        <w:rPr>
          <w:rFonts w:asciiTheme="minorHAnsi" w:hAnsiTheme="minorHAnsi" w:cstheme="minorHAnsi"/>
          <w:color w:val="000000"/>
          <w:sz w:val="22"/>
          <w:szCs w:val="22"/>
        </w:rPr>
        <w:t>ej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 zastrzeżeń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61CF87C" w14:textId="77777777" w:rsidR="00B811F3" w:rsidRPr="00D3075F" w:rsidRDefault="00004A33" w:rsidP="00B811F3">
      <w:pPr>
        <w:numPr>
          <w:ilvl w:val="0"/>
          <w:numId w:val="11"/>
        </w:numPr>
        <w:suppressAutoHyphens/>
        <w:spacing w:line="360" w:lineRule="exact"/>
        <w:ind w:left="0" w:hanging="1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811F3" w:rsidRPr="00D3075F">
        <w:rPr>
          <w:rFonts w:asciiTheme="minorHAnsi" w:hAnsiTheme="minorHAnsi" w:cstheme="minorHAnsi"/>
          <w:color w:val="000000"/>
          <w:sz w:val="22"/>
          <w:szCs w:val="22"/>
        </w:rPr>
        <w:t>Cena za realizację usługi wynosi:</w:t>
      </w:r>
    </w:p>
    <w:p w14:paraId="40756FA9" w14:textId="5B2F0808" w:rsidR="00B811F3" w:rsidRPr="00D3075F" w:rsidRDefault="00B811F3" w:rsidP="00B811F3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D3075F">
        <w:rPr>
          <w:rFonts w:asciiTheme="minorHAnsi" w:hAnsiTheme="minorHAnsi" w:cstheme="minorHAnsi"/>
          <w:sz w:val="22"/>
          <w:szCs w:val="22"/>
        </w:rPr>
        <w:t>…………………………...zł brutto, za każdy metr bieżący przewodu,</w:t>
      </w:r>
    </w:p>
    <w:p w14:paraId="74496C3A" w14:textId="5164CC94" w:rsidR="00B811F3" w:rsidRPr="00D3075F" w:rsidRDefault="00B811F3" w:rsidP="00B811F3">
      <w:pPr>
        <w:widowControl w:val="0"/>
        <w:suppressAutoHyphens/>
        <w:spacing w:line="36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D3075F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Pr="00D3075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3075F">
        <w:rPr>
          <w:rFonts w:asciiTheme="minorHAnsi" w:hAnsiTheme="minorHAnsi" w:cstheme="minorHAnsi"/>
          <w:sz w:val="22"/>
          <w:szCs w:val="22"/>
        </w:rPr>
        <w:t>…………</w:t>
      </w:r>
      <w:proofErr w:type="gramStart"/>
      <w:r w:rsidRPr="00D3075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3075F">
        <w:rPr>
          <w:rFonts w:asciiTheme="minorHAnsi" w:hAnsiTheme="minorHAnsi" w:cstheme="minorHAnsi"/>
          <w:sz w:val="22"/>
          <w:szCs w:val="22"/>
        </w:rPr>
        <w:t>.zł brutto, za każde podłączenie przewodu.</w:t>
      </w:r>
    </w:p>
    <w:p w14:paraId="140C4788" w14:textId="42200BD7" w:rsidR="00004A33" w:rsidRPr="002F25C6" w:rsidRDefault="00B811F3" w:rsidP="00004A33">
      <w:pPr>
        <w:suppressAutoHyphens/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Całkowita wartość </w:t>
      </w:r>
      <w:r w:rsidR="00A409F6">
        <w:rPr>
          <w:rFonts w:asciiTheme="minorHAnsi" w:hAnsiTheme="minorHAnsi" w:cstheme="minorHAnsi"/>
          <w:color w:val="000000"/>
          <w:sz w:val="22"/>
          <w:szCs w:val="22"/>
        </w:rPr>
        <w:t>wykonanej usługi wynosi …</w:t>
      </w:r>
      <w:proofErr w:type="gramStart"/>
      <w:r w:rsidR="00A409F6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="00A409F6">
        <w:rPr>
          <w:rFonts w:asciiTheme="minorHAnsi" w:hAnsiTheme="minorHAnsi" w:cstheme="minorHAnsi"/>
          <w:color w:val="000000"/>
          <w:sz w:val="22"/>
          <w:szCs w:val="22"/>
        </w:rPr>
        <w:t>.……………………………</w:t>
      </w:r>
      <w:proofErr w:type="gramStart"/>
      <w:r w:rsidR="00A409F6">
        <w:rPr>
          <w:rFonts w:asciiTheme="minorHAnsi" w:hAnsiTheme="minorHAnsi" w:cstheme="minorHAnsi"/>
          <w:color w:val="000000"/>
          <w:sz w:val="22"/>
          <w:szCs w:val="22"/>
        </w:rPr>
        <w:t>…….…….</w:t>
      </w:r>
      <w:proofErr w:type="gramEnd"/>
      <w:r w:rsidR="00A409F6">
        <w:rPr>
          <w:rFonts w:asciiTheme="minorHAnsi" w:hAnsiTheme="minorHAnsi" w:cstheme="minorHAnsi"/>
          <w:color w:val="000000"/>
          <w:sz w:val="22"/>
          <w:szCs w:val="22"/>
        </w:rPr>
        <w:t>.zł (</w:t>
      </w:r>
      <w:proofErr w:type="gramStart"/>
      <w:r w:rsidR="00DB61C0">
        <w:rPr>
          <w:rFonts w:asciiTheme="minorHAnsi" w:hAnsiTheme="minorHAnsi" w:cstheme="minorHAnsi"/>
          <w:color w:val="000000"/>
          <w:sz w:val="22"/>
          <w:szCs w:val="22"/>
        </w:rPr>
        <w:t>słownie:</w:t>
      </w:r>
      <w:r w:rsidR="00A409F6">
        <w:rPr>
          <w:rFonts w:asciiTheme="minorHAnsi" w:hAnsiTheme="minorHAnsi" w:cstheme="minorHAnsi"/>
          <w:color w:val="000000"/>
          <w:sz w:val="22"/>
          <w:szCs w:val="22"/>
        </w:rPr>
        <w:t>…</w:t>
      </w:r>
      <w:proofErr w:type="gramEnd"/>
      <w:r w:rsidR="00A409F6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</w:t>
      </w:r>
      <w:proofErr w:type="gramStart"/>
      <w:r w:rsidR="00A409F6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="00A409F6">
        <w:rPr>
          <w:rFonts w:asciiTheme="minorHAnsi" w:hAnsiTheme="minorHAnsi" w:cstheme="minorHAnsi"/>
          <w:color w:val="000000"/>
          <w:sz w:val="22"/>
          <w:szCs w:val="22"/>
        </w:rPr>
        <w:t>.…………………………</w:t>
      </w:r>
      <w:proofErr w:type="gramStart"/>
      <w:r w:rsidR="00A409F6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="00A409F6">
        <w:rPr>
          <w:rFonts w:asciiTheme="minorHAnsi" w:hAnsiTheme="minorHAnsi" w:cstheme="minorHAnsi"/>
          <w:color w:val="000000"/>
          <w:sz w:val="22"/>
          <w:szCs w:val="22"/>
        </w:rPr>
        <w:t>.).</w:t>
      </w:r>
    </w:p>
    <w:p w14:paraId="1AB8E774" w14:textId="7625D3A9" w:rsidR="00807D46" w:rsidRPr="002F25C6" w:rsidRDefault="00807D46" w:rsidP="00C83D2F">
      <w:pPr>
        <w:numPr>
          <w:ilvl w:val="0"/>
          <w:numId w:val="11"/>
        </w:numPr>
        <w:tabs>
          <w:tab w:val="clear" w:pos="0"/>
          <w:tab w:val="num" w:pos="426"/>
        </w:tabs>
        <w:suppressAutoHyphens/>
        <w:spacing w:line="360" w:lineRule="exact"/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>Akceptuję termin realizacji zamówienia określony w zapytaniu ofertowym.</w:t>
      </w:r>
    </w:p>
    <w:p w14:paraId="429411DA" w14:textId="69F279E2" w:rsidR="00807D46" w:rsidRPr="002F25C6" w:rsidRDefault="00807D46" w:rsidP="00C83D2F">
      <w:pPr>
        <w:numPr>
          <w:ilvl w:val="0"/>
          <w:numId w:val="11"/>
        </w:numPr>
        <w:tabs>
          <w:tab w:val="clear" w:pos="0"/>
          <w:tab w:val="num" w:pos="426"/>
        </w:tabs>
        <w:suppressAutoHyphens/>
        <w:spacing w:line="360" w:lineRule="exact"/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czuję się związany/a niniejszą ofertą przez okres </w:t>
      </w:r>
      <w:r w:rsidR="002F25C6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>0 dni od dnia jej</w:t>
      </w:r>
      <w:r w:rsidR="008832C9"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F25C6">
        <w:rPr>
          <w:rFonts w:asciiTheme="minorHAnsi" w:hAnsiTheme="minorHAnsi" w:cstheme="minorHAnsi"/>
          <w:color w:val="000000"/>
          <w:sz w:val="22"/>
          <w:szCs w:val="22"/>
        </w:rPr>
        <w:t>złożenia.</w:t>
      </w:r>
    </w:p>
    <w:p w14:paraId="1CD7EB19" w14:textId="77777777" w:rsidR="00C96D6C" w:rsidRDefault="00C96D6C" w:rsidP="00C96D6C">
      <w:pPr>
        <w:spacing w:line="3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A976BC9" w14:textId="77777777" w:rsidR="004246DF" w:rsidRPr="002F25C6" w:rsidRDefault="004246DF" w:rsidP="00C96D6C">
      <w:pPr>
        <w:spacing w:line="3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61E6B80" w14:textId="77777777" w:rsidR="00807D46" w:rsidRPr="002F25C6" w:rsidRDefault="00807D46" w:rsidP="00C83D2F">
      <w:pPr>
        <w:spacing w:line="360" w:lineRule="exact"/>
        <w:ind w:left="354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F25C6">
        <w:rPr>
          <w:rFonts w:asciiTheme="minorHAnsi" w:eastAsia="Verdana" w:hAnsiTheme="minorHAnsi" w:cstheme="minorHAnsi"/>
          <w:color w:val="000000"/>
          <w:sz w:val="22"/>
          <w:szCs w:val="22"/>
        </w:rPr>
        <w:t>………………………………………………………</w:t>
      </w:r>
    </w:p>
    <w:p w14:paraId="19794332" w14:textId="38CA18B7" w:rsidR="00745A20" w:rsidRPr="002F25C6" w:rsidRDefault="00807D46" w:rsidP="007A48CF">
      <w:pPr>
        <w:autoSpaceDE w:val="0"/>
        <w:spacing w:line="360" w:lineRule="exact"/>
        <w:ind w:left="354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b/>
          <w:bCs/>
          <w:color w:val="000000"/>
          <w:sz w:val="22"/>
          <w:szCs w:val="22"/>
        </w:rPr>
        <w:t>data i popis wykonawcy – zleceniobiorcy</w:t>
      </w:r>
    </w:p>
    <w:p w14:paraId="4E479B54" w14:textId="77777777" w:rsidR="00A409F6" w:rsidRDefault="00745A20" w:rsidP="00745A20">
      <w:pPr>
        <w:autoSpaceDE w:val="0"/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2F25C6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</w:t>
      </w:r>
      <w:r w:rsidR="00004A33">
        <w:rPr>
          <w:rFonts w:asciiTheme="minorHAnsi" w:hAnsiTheme="minorHAnsi" w:cstheme="minorHAnsi"/>
          <w:color w:val="000000"/>
          <w:sz w:val="22"/>
          <w:szCs w:val="22"/>
        </w:rPr>
        <w:t xml:space="preserve">           </w:t>
      </w:r>
    </w:p>
    <w:p w14:paraId="0C441A8E" w14:textId="77777777" w:rsidR="001A5741" w:rsidRDefault="001A5741" w:rsidP="00745A20">
      <w:pPr>
        <w:autoSpaceDE w:val="0"/>
        <w:spacing w:line="360" w:lineRule="exac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1A5741" w:rsidSect="00E34F86">
      <w:headerReference w:type="even" r:id="rId9"/>
      <w:headerReference w:type="first" r:id="rId10"/>
      <w:pgSz w:w="11906" w:h="16838"/>
      <w:pgMar w:top="1815" w:right="1531" w:bottom="107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D198E" w14:textId="77777777" w:rsidR="00950A38" w:rsidRDefault="00950A38" w:rsidP="00CE4797">
      <w:r>
        <w:separator/>
      </w:r>
    </w:p>
  </w:endnote>
  <w:endnote w:type="continuationSeparator" w:id="0">
    <w:p w14:paraId="65DD8E52" w14:textId="77777777" w:rsidR="00950A38" w:rsidRDefault="00950A38" w:rsidP="00CE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T1A3o00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ABB1C" w14:textId="77777777" w:rsidR="00950A38" w:rsidRDefault="00950A38" w:rsidP="00CE4797">
      <w:r>
        <w:separator/>
      </w:r>
    </w:p>
  </w:footnote>
  <w:footnote w:type="continuationSeparator" w:id="0">
    <w:p w14:paraId="7A17601A" w14:textId="77777777" w:rsidR="00950A38" w:rsidRDefault="00950A38" w:rsidP="00CE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A76BB" w14:textId="77777777" w:rsidR="00506BDD" w:rsidRDefault="00506BDD">
    <w:pPr>
      <w:pStyle w:val="Nagwek"/>
    </w:pPr>
    <w:r>
      <w:rPr>
        <w:rFonts w:asciiTheme="minorHAnsi" w:hAnsiTheme="minorHAnsi"/>
        <w:b/>
        <w:noProof/>
        <w:sz w:val="19"/>
        <w:szCs w:val="19"/>
        <w:lang w:eastAsia="pl-PL"/>
      </w:rPr>
      <w:drawing>
        <wp:inline distT="0" distB="0" distL="0" distR="0" wp14:anchorId="7ED92A03" wp14:editId="6C2DACD3">
          <wp:extent cx="1330960" cy="518795"/>
          <wp:effectExtent l="19050" t="0" r="0" b="0"/>
          <wp:docPr id="2" name="Obraz 1" descr="D:\Logo SW\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 SW\foote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960" cy="5187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8C2B" w14:textId="77777777" w:rsidR="00E34F86" w:rsidRPr="00E34F86" w:rsidRDefault="00EE6B01" w:rsidP="00EE6B01">
    <w:pPr>
      <w:pStyle w:val="Nagwek"/>
      <w:spacing w:before="0" w:after="0" w:line="240" w:lineRule="exact"/>
      <w:jc w:val="right"/>
      <w:rPr>
        <w:rFonts w:asciiTheme="minorHAnsi" w:hAnsiTheme="minorHAnsi"/>
        <w:b/>
        <w:sz w:val="19"/>
        <w:szCs w:val="19"/>
      </w:rPr>
    </w:pPr>
    <w:r>
      <w:rPr>
        <w:rFonts w:asciiTheme="minorHAnsi" w:hAnsiTheme="minorHAnsi"/>
        <w:b/>
        <w:noProof/>
        <w:sz w:val="19"/>
        <w:szCs w:val="19"/>
        <w:lang w:eastAsia="pl-PL"/>
      </w:rPr>
      <w:drawing>
        <wp:anchor distT="0" distB="0" distL="114300" distR="114300" simplePos="0" relativeHeight="251658240" behindDoc="0" locked="0" layoutInCell="1" allowOverlap="1" wp14:anchorId="2F4BFEAF" wp14:editId="117645EF">
          <wp:simplePos x="0" y="0"/>
          <wp:positionH relativeFrom="column">
            <wp:posOffset>-365049</wp:posOffset>
          </wp:positionH>
          <wp:positionV relativeFrom="paragraph">
            <wp:posOffset>8445</wp:posOffset>
          </wp:positionV>
          <wp:extent cx="1324458" cy="559558"/>
          <wp:effectExtent l="19050" t="0" r="9042" b="0"/>
          <wp:wrapNone/>
          <wp:docPr id="8" name="Obraz 2" descr="http://www.sw.gov.pl/theme/Sw/img/logo-sluzb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sw.gov.pl/theme/Sw/img/logo-sluzb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458" cy="5595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4F86" w:rsidRPr="00E34F86">
      <w:rPr>
        <w:rFonts w:asciiTheme="minorHAnsi" w:hAnsiTheme="minorHAnsi"/>
        <w:b/>
        <w:sz w:val="19"/>
        <w:szCs w:val="19"/>
      </w:rPr>
      <w:t>Areszt Śledczy w Krakowie</w:t>
    </w:r>
  </w:p>
  <w:p w14:paraId="09FBF20A" w14:textId="77777777" w:rsidR="00E34F86" w:rsidRPr="00E34F86" w:rsidRDefault="00E34F86" w:rsidP="00E34F86">
    <w:pPr>
      <w:pStyle w:val="Tekstpodstawowy"/>
      <w:spacing w:after="0" w:line="240" w:lineRule="exact"/>
      <w:jc w:val="right"/>
      <w:rPr>
        <w:rFonts w:asciiTheme="minorHAnsi" w:hAnsiTheme="minorHAnsi"/>
        <w:sz w:val="17"/>
        <w:szCs w:val="17"/>
        <w:lang w:eastAsia="ar-SA"/>
      </w:rPr>
    </w:pPr>
    <w:r w:rsidRPr="00E34F86">
      <w:rPr>
        <w:rFonts w:asciiTheme="minorHAnsi" w:hAnsiTheme="minorHAnsi"/>
        <w:sz w:val="17"/>
        <w:szCs w:val="17"/>
        <w:lang w:eastAsia="ar-SA"/>
      </w:rPr>
      <w:t>33-155 Kraków, ul. Montelupich 7</w:t>
    </w:r>
  </w:p>
  <w:p w14:paraId="218127C0" w14:textId="77777777" w:rsidR="00E34F86" w:rsidRPr="00E34F86" w:rsidRDefault="00E34F86" w:rsidP="00E34F86">
    <w:pPr>
      <w:pStyle w:val="Tekstpodstawowy"/>
      <w:spacing w:after="0" w:line="240" w:lineRule="exact"/>
      <w:jc w:val="right"/>
      <w:rPr>
        <w:rFonts w:asciiTheme="minorHAnsi" w:hAnsiTheme="minorHAnsi"/>
        <w:sz w:val="17"/>
        <w:szCs w:val="17"/>
        <w:lang w:eastAsia="ar-SA"/>
      </w:rPr>
    </w:pPr>
    <w:r w:rsidRPr="00E34F86">
      <w:rPr>
        <w:rFonts w:asciiTheme="minorHAnsi" w:hAnsiTheme="minorHAnsi"/>
        <w:sz w:val="17"/>
        <w:szCs w:val="17"/>
        <w:lang w:eastAsia="ar-SA"/>
      </w:rPr>
      <w:t>tel. 12 630-11-00, fax. 12 633-53-54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BD070F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lang w:val="pl-P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F0E085E4"/>
    <w:name w:val="WW8Num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firstLine="0"/>
      </w:pPr>
      <w:rPr>
        <w:rFonts w:asciiTheme="minorHAnsi" w:hAnsiTheme="minorHAnsi" w:cstheme="minorHAnsi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5646FBA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A643F3"/>
    <w:multiLevelType w:val="hybridMultilevel"/>
    <w:tmpl w:val="FFFAD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D6FD8"/>
    <w:multiLevelType w:val="hybridMultilevel"/>
    <w:tmpl w:val="9A8EB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4A689D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DB31BE"/>
    <w:multiLevelType w:val="hybridMultilevel"/>
    <w:tmpl w:val="0FFC8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266426"/>
    <w:multiLevelType w:val="hybridMultilevel"/>
    <w:tmpl w:val="C370342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0DA233DE"/>
    <w:multiLevelType w:val="hybridMultilevel"/>
    <w:tmpl w:val="F446D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237076"/>
    <w:multiLevelType w:val="hybridMultilevel"/>
    <w:tmpl w:val="3C7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F2FFF"/>
    <w:multiLevelType w:val="hybridMultilevel"/>
    <w:tmpl w:val="1742C212"/>
    <w:lvl w:ilvl="0" w:tplc="19D68B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C406A"/>
    <w:multiLevelType w:val="hybridMultilevel"/>
    <w:tmpl w:val="C7A485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827DD"/>
    <w:multiLevelType w:val="hybridMultilevel"/>
    <w:tmpl w:val="38B01F8E"/>
    <w:lvl w:ilvl="0" w:tplc="F2C03C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B49ED"/>
    <w:multiLevelType w:val="hybridMultilevel"/>
    <w:tmpl w:val="D412639A"/>
    <w:lvl w:ilvl="0" w:tplc="BB30A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6C5E9F"/>
    <w:multiLevelType w:val="hybridMultilevel"/>
    <w:tmpl w:val="550642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E771C1"/>
    <w:multiLevelType w:val="hybridMultilevel"/>
    <w:tmpl w:val="81DA05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0487499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29667E"/>
    <w:multiLevelType w:val="hybridMultilevel"/>
    <w:tmpl w:val="8AB60E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331E7F"/>
    <w:multiLevelType w:val="hybridMultilevel"/>
    <w:tmpl w:val="5928D7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44252"/>
    <w:multiLevelType w:val="hybridMultilevel"/>
    <w:tmpl w:val="CA8AB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51141"/>
    <w:multiLevelType w:val="hybridMultilevel"/>
    <w:tmpl w:val="BC385CA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1BA2EDF"/>
    <w:multiLevelType w:val="hybridMultilevel"/>
    <w:tmpl w:val="6ED43A2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BA0444"/>
    <w:multiLevelType w:val="hybridMultilevel"/>
    <w:tmpl w:val="94D66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37FE7"/>
    <w:multiLevelType w:val="hybridMultilevel"/>
    <w:tmpl w:val="43C2D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47B90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017AEB"/>
    <w:multiLevelType w:val="hybridMultilevel"/>
    <w:tmpl w:val="CA7CA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0340D"/>
    <w:multiLevelType w:val="hybridMultilevel"/>
    <w:tmpl w:val="BE9AA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55391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7B436B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0372B1"/>
    <w:multiLevelType w:val="hybridMultilevel"/>
    <w:tmpl w:val="7EA64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21DA7"/>
    <w:multiLevelType w:val="singleLevel"/>
    <w:tmpl w:val="19D68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4" w15:restartNumberingAfterBreak="0">
    <w:nsid w:val="60240CDF"/>
    <w:multiLevelType w:val="hybridMultilevel"/>
    <w:tmpl w:val="1384F41C"/>
    <w:lvl w:ilvl="0" w:tplc="19D68B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02CC5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C77B0"/>
    <w:multiLevelType w:val="hybridMultilevel"/>
    <w:tmpl w:val="E04EB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F2128"/>
    <w:multiLevelType w:val="hybridMultilevel"/>
    <w:tmpl w:val="BF5492EA"/>
    <w:lvl w:ilvl="0" w:tplc="211CAA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A11A01"/>
    <w:multiLevelType w:val="singleLevel"/>
    <w:tmpl w:val="19D68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9" w15:restartNumberingAfterBreak="0">
    <w:nsid w:val="71853CAB"/>
    <w:multiLevelType w:val="hybridMultilevel"/>
    <w:tmpl w:val="1A7EC21E"/>
    <w:lvl w:ilvl="0" w:tplc="8988B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C5278"/>
    <w:multiLevelType w:val="hybridMultilevel"/>
    <w:tmpl w:val="03D0AF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694DCF"/>
    <w:multiLevelType w:val="hybridMultilevel"/>
    <w:tmpl w:val="12AED9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36559D"/>
    <w:multiLevelType w:val="hybridMultilevel"/>
    <w:tmpl w:val="E6307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8441118">
    <w:abstractNumId w:val="5"/>
  </w:num>
  <w:num w:numId="2" w16cid:durableId="2142263125">
    <w:abstractNumId w:val="27"/>
  </w:num>
  <w:num w:numId="3" w16cid:durableId="645088346">
    <w:abstractNumId w:val="41"/>
  </w:num>
  <w:num w:numId="4" w16cid:durableId="25759428">
    <w:abstractNumId w:val="30"/>
  </w:num>
  <w:num w:numId="5" w16cid:durableId="1189222225">
    <w:abstractNumId w:val="8"/>
  </w:num>
  <w:num w:numId="6" w16cid:durableId="1276210274">
    <w:abstractNumId w:val="19"/>
  </w:num>
  <w:num w:numId="7" w16cid:durableId="999967632">
    <w:abstractNumId w:val="35"/>
  </w:num>
  <w:num w:numId="8" w16cid:durableId="1604726426">
    <w:abstractNumId w:val="12"/>
  </w:num>
  <w:num w:numId="9" w16cid:durableId="2019112848">
    <w:abstractNumId w:val="0"/>
  </w:num>
  <w:num w:numId="10" w16cid:durableId="1762488086">
    <w:abstractNumId w:val="1"/>
  </w:num>
  <w:num w:numId="11" w16cid:durableId="1770852706">
    <w:abstractNumId w:val="3"/>
  </w:num>
  <w:num w:numId="12" w16cid:durableId="1239556747">
    <w:abstractNumId w:val="22"/>
  </w:num>
  <w:num w:numId="13" w16cid:durableId="1556697456">
    <w:abstractNumId w:val="26"/>
  </w:num>
  <w:num w:numId="14" w16cid:durableId="123349919">
    <w:abstractNumId w:val="36"/>
  </w:num>
  <w:num w:numId="15" w16cid:durableId="2133816704">
    <w:abstractNumId w:val="6"/>
  </w:num>
  <w:num w:numId="16" w16cid:durableId="1481456694">
    <w:abstractNumId w:val="7"/>
  </w:num>
  <w:num w:numId="17" w16cid:durableId="1254627515">
    <w:abstractNumId w:val="39"/>
  </w:num>
  <w:num w:numId="18" w16cid:durableId="1630404624">
    <w:abstractNumId w:val="25"/>
  </w:num>
  <w:num w:numId="19" w16cid:durableId="1568342926">
    <w:abstractNumId w:val="9"/>
  </w:num>
  <w:num w:numId="20" w16cid:durableId="1527137216">
    <w:abstractNumId w:val="10"/>
  </w:num>
  <w:num w:numId="21" w16cid:durableId="1365600527">
    <w:abstractNumId w:val="4"/>
  </w:num>
  <w:num w:numId="22" w16cid:durableId="1863938773">
    <w:abstractNumId w:val="17"/>
  </w:num>
  <w:num w:numId="23" w16cid:durableId="347028747">
    <w:abstractNumId w:val="42"/>
  </w:num>
  <w:num w:numId="24" w16cid:durableId="1875381882">
    <w:abstractNumId w:val="24"/>
  </w:num>
  <w:num w:numId="25" w16cid:durableId="204148460">
    <w:abstractNumId w:val="40"/>
  </w:num>
  <w:num w:numId="26" w16cid:durableId="861210995">
    <w:abstractNumId w:val="2"/>
  </w:num>
  <w:num w:numId="27" w16cid:durableId="1019350661">
    <w:abstractNumId w:val="38"/>
  </w:num>
  <w:num w:numId="28" w16cid:durableId="865945817">
    <w:abstractNumId w:val="33"/>
  </w:num>
  <w:num w:numId="29" w16cid:durableId="1913924479">
    <w:abstractNumId w:val="31"/>
  </w:num>
  <w:num w:numId="30" w16cid:durableId="532227101">
    <w:abstractNumId w:val="13"/>
  </w:num>
  <w:num w:numId="31" w16cid:durableId="2074935604">
    <w:abstractNumId w:val="34"/>
  </w:num>
  <w:num w:numId="32" w16cid:durableId="1230265291">
    <w:abstractNumId w:val="23"/>
  </w:num>
  <w:num w:numId="33" w16cid:durableId="1275750392">
    <w:abstractNumId w:val="29"/>
  </w:num>
  <w:num w:numId="34" w16cid:durableId="1377392148">
    <w:abstractNumId w:val="11"/>
  </w:num>
  <w:num w:numId="35" w16cid:durableId="1208757368">
    <w:abstractNumId w:val="18"/>
  </w:num>
  <w:num w:numId="36" w16cid:durableId="1038508463">
    <w:abstractNumId w:val="28"/>
  </w:num>
  <w:num w:numId="37" w16cid:durableId="281428019">
    <w:abstractNumId w:val="15"/>
  </w:num>
  <w:num w:numId="38" w16cid:durableId="1660114873">
    <w:abstractNumId w:val="14"/>
  </w:num>
  <w:num w:numId="39" w16cid:durableId="1862357402">
    <w:abstractNumId w:val="32"/>
  </w:num>
  <w:num w:numId="40" w16cid:durableId="1755666842">
    <w:abstractNumId w:val="20"/>
  </w:num>
  <w:num w:numId="41" w16cid:durableId="1246838224">
    <w:abstractNumId w:val="37"/>
  </w:num>
  <w:num w:numId="42" w16cid:durableId="307899533">
    <w:abstractNumId w:val="16"/>
  </w:num>
  <w:num w:numId="43" w16cid:durableId="1020353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D46"/>
    <w:rsid w:val="00004A33"/>
    <w:rsid w:val="00015B7E"/>
    <w:rsid w:val="00022680"/>
    <w:rsid w:val="00026A01"/>
    <w:rsid w:val="00037BEA"/>
    <w:rsid w:val="00040667"/>
    <w:rsid w:val="000455BE"/>
    <w:rsid w:val="000717DA"/>
    <w:rsid w:val="000732B2"/>
    <w:rsid w:val="00073DFD"/>
    <w:rsid w:val="000852AC"/>
    <w:rsid w:val="00086BE2"/>
    <w:rsid w:val="0009558E"/>
    <w:rsid w:val="000C5F02"/>
    <w:rsid w:val="000D07DC"/>
    <w:rsid w:val="000D3EE1"/>
    <w:rsid w:val="000E1A20"/>
    <w:rsid w:val="000E3FAC"/>
    <w:rsid w:val="000F0BC9"/>
    <w:rsid w:val="001217CD"/>
    <w:rsid w:val="0012401C"/>
    <w:rsid w:val="00143454"/>
    <w:rsid w:val="0016163B"/>
    <w:rsid w:val="00164523"/>
    <w:rsid w:val="001667DF"/>
    <w:rsid w:val="001763FC"/>
    <w:rsid w:val="001A3CDA"/>
    <w:rsid w:val="001A5741"/>
    <w:rsid w:val="001C3691"/>
    <w:rsid w:val="001C7CF2"/>
    <w:rsid w:val="001D671C"/>
    <w:rsid w:val="00204E06"/>
    <w:rsid w:val="002138D2"/>
    <w:rsid w:val="00225E27"/>
    <w:rsid w:val="0022727A"/>
    <w:rsid w:val="00252700"/>
    <w:rsid w:val="002611CF"/>
    <w:rsid w:val="00265D08"/>
    <w:rsid w:val="00275FE7"/>
    <w:rsid w:val="00280B88"/>
    <w:rsid w:val="00292544"/>
    <w:rsid w:val="002A210C"/>
    <w:rsid w:val="002B2D1D"/>
    <w:rsid w:val="002D5353"/>
    <w:rsid w:val="002D68CA"/>
    <w:rsid w:val="002E38FC"/>
    <w:rsid w:val="002E4E69"/>
    <w:rsid w:val="002F0A6D"/>
    <w:rsid w:val="002F25C6"/>
    <w:rsid w:val="002F3A95"/>
    <w:rsid w:val="003144B8"/>
    <w:rsid w:val="00322BEF"/>
    <w:rsid w:val="00323966"/>
    <w:rsid w:val="00324B5D"/>
    <w:rsid w:val="00341F06"/>
    <w:rsid w:val="003503A2"/>
    <w:rsid w:val="00360C1F"/>
    <w:rsid w:val="003628BE"/>
    <w:rsid w:val="00363F30"/>
    <w:rsid w:val="00395F9A"/>
    <w:rsid w:val="003D1A1C"/>
    <w:rsid w:val="003D5593"/>
    <w:rsid w:val="00400B93"/>
    <w:rsid w:val="00420235"/>
    <w:rsid w:val="004246DF"/>
    <w:rsid w:val="0045076C"/>
    <w:rsid w:val="00462139"/>
    <w:rsid w:val="00462F99"/>
    <w:rsid w:val="004756DB"/>
    <w:rsid w:val="0049267A"/>
    <w:rsid w:val="004A2209"/>
    <w:rsid w:val="004A69BD"/>
    <w:rsid w:val="004C1EA0"/>
    <w:rsid w:val="004C229F"/>
    <w:rsid w:val="004D26C1"/>
    <w:rsid w:val="004E5F54"/>
    <w:rsid w:val="004E7B68"/>
    <w:rsid w:val="00502B34"/>
    <w:rsid w:val="00504038"/>
    <w:rsid w:val="00506BDD"/>
    <w:rsid w:val="00507C20"/>
    <w:rsid w:val="005168FF"/>
    <w:rsid w:val="00550484"/>
    <w:rsid w:val="005511B5"/>
    <w:rsid w:val="00564478"/>
    <w:rsid w:val="00567D4D"/>
    <w:rsid w:val="0059098B"/>
    <w:rsid w:val="005A3F78"/>
    <w:rsid w:val="005B2C53"/>
    <w:rsid w:val="005D3784"/>
    <w:rsid w:val="005D492C"/>
    <w:rsid w:val="005E5ADC"/>
    <w:rsid w:val="005E705E"/>
    <w:rsid w:val="00607CB4"/>
    <w:rsid w:val="0062117B"/>
    <w:rsid w:val="00622471"/>
    <w:rsid w:val="00627EAC"/>
    <w:rsid w:val="00633034"/>
    <w:rsid w:val="00634B86"/>
    <w:rsid w:val="00635265"/>
    <w:rsid w:val="00654D55"/>
    <w:rsid w:val="006664FB"/>
    <w:rsid w:val="00677B77"/>
    <w:rsid w:val="006A4E81"/>
    <w:rsid w:val="006B03EB"/>
    <w:rsid w:val="006B5A1A"/>
    <w:rsid w:val="006C39E3"/>
    <w:rsid w:val="006E19F6"/>
    <w:rsid w:val="00701182"/>
    <w:rsid w:val="007058BE"/>
    <w:rsid w:val="00706209"/>
    <w:rsid w:val="00745A20"/>
    <w:rsid w:val="00750BF7"/>
    <w:rsid w:val="007548FB"/>
    <w:rsid w:val="007550F7"/>
    <w:rsid w:val="00764A04"/>
    <w:rsid w:val="007713AE"/>
    <w:rsid w:val="0079139B"/>
    <w:rsid w:val="007A14D1"/>
    <w:rsid w:val="007A390D"/>
    <w:rsid w:val="007A48CF"/>
    <w:rsid w:val="007B0F70"/>
    <w:rsid w:val="007B2627"/>
    <w:rsid w:val="007C1FAF"/>
    <w:rsid w:val="007D3F35"/>
    <w:rsid w:val="007E6515"/>
    <w:rsid w:val="007F3C86"/>
    <w:rsid w:val="00805137"/>
    <w:rsid w:val="00807D46"/>
    <w:rsid w:val="008358D4"/>
    <w:rsid w:val="008359AD"/>
    <w:rsid w:val="008408E6"/>
    <w:rsid w:val="00845729"/>
    <w:rsid w:val="00845DD1"/>
    <w:rsid w:val="00847CD0"/>
    <w:rsid w:val="0087170D"/>
    <w:rsid w:val="008733AC"/>
    <w:rsid w:val="00875F9A"/>
    <w:rsid w:val="008832C9"/>
    <w:rsid w:val="00892CF5"/>
    <w:rsid w:val="008A15F8"/>
    <w:rsid w:val="008A59E1"/>
    <w:rsid w:val="008B5239"/>
    <w:rsid w:val="008C1F82"/>
    <w:rsid w:val="008D0318"/>
    <w:rsid w:val="008D4569"/>
    <w:rsid w:val="00903DC2"/>
    <w:rsid w:val="00904EC8"/>
    <w:rsid w:val="009106A0"/>
    <w:rsid w:val="009153FA"/>
    <w:rsid w:val="00925A40"/>
    <w:rsid w:val="009338B1"/>
    <w:rsid w:val="00942827"/>
    <w:rsid w:val="00942A4A"/>
    <w:rsid w:val="00944BE8"/>
    <w:rsid w:val="00946118"/>
    <w:rsid w:val="00950A38"/>
    <w:rsid w:val="00952EB6"/>
    <w:rsid w:val="009622D9"/>
    <w:rsid w:val="00976BD7"/>
    <w:rsid w:val="00980E92"/>
    <w:rsid w:val="009865E7"/>
    <w:rsid w:val="00992999"/>
    <w:rsid w:val="00994376"/>
    <w:rsid w:val="009A0C16"/>
    <w:rsid w:val="009A44CA"/>
    <w:rsid w:val="009E24B8"/>
    <w:rsid w:val="009E66A0"/>
    <w:rsid w:val="009E698A"/>
    <w:rsid w:val="00A03067"/>
    <w:rsid w:val="00A0554B"/>
    <w:rsid w:val="00A06510"/>
    <w:rsid w:val="00A200DB"/>
    <w:rsid w:val="00A30414"/>
    <w:rsid w:val="00A304E3"/>
    <w:rsid w:val="00A3349D"/>
    <w:rsid w:val="00A3375C"/>
    <w:rsid w:val="00A409F6"/>
    <w:rsid w:val="00A43E89"/>
    <w:rsid w:val="00A66FE3"/>
    <w:rsid w:val="00A94698"/>
    <w:rsid w:val="00AA5615"/>
    <w:rsid w:val="00AC63A7"/>
    <w:rsid w:val="00AD70A6"/>
    <w:rsid w:val="00AE360A"/>
    <w:rsid w:val="00AE499D"/>
    <w:rsid w:val="00AF01E5"/>
    <w:rsid w:val="00AF47E6"/>
    <w:rsid w:val="00B12A52"/>
    <w:rsid w:val="00B15FC9"/>
    <w:rsid w:val="00B21F87"/>
    <w:rsid w:val="00B50DFB"/>
    <w:rsid w:val="00B60F40"/>
    <w:rsid w:val="00B6286D"/>
    <w:rsid w:val="00B647A8"/>
    <w:rsid w:val="00B656CB"/>
    <w:rsid w:val="00B811F3"/>
    <w:rsid w:val="00B86A64"/>
    <w:rsid w:val="00B911BB"/>
    <w:rsid w:val="00BA2E70"/>
    <w:rsid w:val="00BA5988"/>
    <w:rsid w:val="00BB4629"/>
    <w:rsid w:val="00BB4A41"/>
    <w:rsid w:val="00BB6BC9"/>
    <w:rsid w:val="00BC4270"/>
    <w:rsid w:val="00BC78CB"/>
    <w:rsid w:val="00BD145E"/>
    <w:rsid w:val="00BD1C85"/>
    <w:rsid w:val="00BD4937"/>
    <w:rsid w:val="00BE064F"/>
    <w:rsid w:val="00BF7B19"/>
    <w:rsid w:val="00C034F0"/>
    <w:rsid w:val="00C066D6"/>
    <w:rsid w:val="00C214D7"/>
    <w:rsid w:val="00C426E0"/>
    <w:rsid w:val="00C4338E"/>
    <w:rsid w:val="00C60D10"/>
    <w:rsid w:val="00C6153C"/>
    <w:rsid w:val="00C67573"/>
    <w:rsid w:val="00C706BA"/>
    <w:rsid w:val="00C83D2F"/>
    <w:rsid w:val="00C85C23"/>
    <w:rsid w:val="00C96D6C"/>
    <w:rsid w:val="00CC2116"/>
    <w:rsid w:val="00CE4797"/>
    <w:rsid w:val="00CF1D39"/>
    <w:rsid w:val="00CF7451"/>
    <w:rsid w:val="00D01481"/>
    <w:rsid w:val="00D034A1"/>
    <w:rsid w:val="00D03D04"/>
    <w:rsid w:val="00D44622"/>
    <w:rsid w:val="00D606E8"/>
    <w:rsid w:val="00D768C8"/>
    <w:rsid w:val="00D80197"/>
    <w:rsid w:val="00D973DC"/>
    <w:rsid w:val="00DB61C0"/>
    <w:rsid w:val="00DF0141"/>
    <w:rsid w:val="00DF6C2F"/>
    <w:rsid w:val="00E04002"/>
    <w:rsid w:val="00E065A4"/>
    <w:rsid w:val="00E11E00"/>
    <w:rsid w:val="00E12AB1"/>
    <w:rsid w:val="00E2077E"/>
    <w:rsid w:val="00E22E34"/>
    <w:rsid w:val="00E32F77"/>
    <w:rsid w:val="00E34F86"/>
    <w:rsid w:val="00E4234E"/>
    <w:rsid w:val="00E66CF8"/>
    <w:rsid w:val="00E77D15"/>
    <w:rsid w:val="00E87B71"/>
    <w:rsid w:val="00E922FF"/>
    <w:rsid w:val="00E96F5E"/>
    <w:rsid w:val="00EA2CB3"/>
    <w:rsid w:val="00EA71B0"/>
    <w:rsid w:val="00ED59C9"/>
    <w:rsid w:val="00EE008F"/>
    <w:rsid w:val="00EE14FD"/>
    <w:rsid w:val="00EE17B0"/>
    <w:rsid w:val="00EE6B01"/>
    <w:rsid w:val="00EE6BE7"/>
    <w:rsid w:val="00F005C8"/>
    <w:rsid w:val="00F02324"/>
    <w:rsid w:val="00F102C5"/>
    <w:rsid w:val="00F106E3"/>
    <w:rsid w:val="00F231F2"/>
    <w:rsid w:val="00F505A9"/>
    <w:rsid w:val="00F618E4"/>
    <w:rsid w:val="00F63558"/>
    <w:rsid w:val="00F75E93"/>
    <w:rsid w:val="00F80594"/>
    <w:rsid w:val="00F860F4"/>
    <w:rsid w:val="00F8692F"/>
    <w:rsid w:val="00F908F7"/>
    <w:rsid w:val="00F91BDD"/>
    <w:rsid w:val="00F945B4"/>
    <w:rsid w:val="00F96079"/>
    <w:rsid w:val="00FA42B9"/>
    <w:rsid w:val="00FB55A0"/>
    <w:rsid w:val="00FF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67787"/>
  <w15:docId w15:val="{8FE77A2F-0763-4AA7-A5D3-5BCE0EF7C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618E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4629"/>
    <w:pPr>
      <w:keepNext/>
      <w:widowControl w:val="0"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83D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BB46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B46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rsid w:val="000852AC"/>
    <w:pPr>
      <w:keepNext/>
      <w:suppressAutoHyphens/>
      <w:spacing w:before="240" w:after="120"/>
    </w:pPr>
    <w:rPr>
      <w:rFonts w:ascii="Arial" w:eastAsia="Tahoma" w:hAnsi="Arial" w:cs="Tahoma"/>
      <w:sz w:val="28"/>
      <w:szCs w:val="28"/>
      <w:lang w:eastAsia="ar-SA"/>
    </w:rPr>
  </w:style>
  <w:style w:type="paragraph" w:styleId="Tekstpodstawowy">
    <w:name w:val="Body Text"/>
    <w:basedOn w:val="Normalny"/>
    <w:rsid w:val="000852AC"/>
    <w:pPr>
      <w:spacing w:after="120"/>
    </w:pPr>
  </w:style>
  <w:style w:type="table" w:styleId="Tabela-Siatka">
    <w:name w:val="Table Grid"/>
    <w:basedOn w:val="Standardowy"/>
    <w:rsid w:val="00C03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38FC"/>
    <w:pPr>
      <w:ind w:left="720"/>
      <w:contextualSpacing/>
    </w:pPr>
  </w:style>
  <w:style w:type="paragraph" w:styleId="Stopka">
    <w:name w:val="footer"/>
    <w:basedOn w:val="Normalny"/>
    <w:link w:val="StopkaZnak"/>
    <w:rsid w:val="00CE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E4797"/>
    <w:rPr>
      <w:sz w:val="24"/>
      <w:szCs w:val="24"/>
    </w:rPr>
  </w:style>
  <w:style w:type="paragraph" w:styleId="Tekstdymka">
    <w:name w:val="Balloon Text"/>
    <w:basedOn w:val="Normalny"/>
    <w:link w:val="TekstdymkaZnak"/>
    <w:rsid w:val="00E34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34F8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807D46"/>
    <w:pPr>
      <w:suppressAutoHyphens/>
      <w:spacing w:before="280" w:after="119"/>
    </w:pPr>
    <w:rPr>
      <w:lang w:eastAsia="ar-SA"/>
    </w:rPr>
  </w:style>
  <w:style w:type="character" w:styleId="Hipercze">
    <w:name w:val="Hyperlink"/>
    <w:basedOn w:val="Domylnaczcionkaakapitu"/>
    <w:unhideWhenUsed/>
    <w:rsid w:val="00F945B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45B4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647A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647A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agwek2Znak">
    <w:name w:val="Nagłówek 2 Znak"/>
    <w:basedOn w:val="Domylnaczcionkaakapitu"/>
    <w:link w:val="Nagwek2"/>
    <w:rsid w:val="00C83D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BB46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BB46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B4629"/>
    <w:rPr>
      <w:rFonts w:ascii="Calibri Light" w:hAnsi="Calibri Light"/>
      <w:b/>
      <w:bCs/>
      <w:kern w:val="32"/>
      <w:sz w:val="32"/>
      <w:szCs w:val="32"/>
    </w:rPr>
  </w:style>
  <w:style w:type="paragraph" w:customStyle="1" w:styleId="Tekstpodstawowy21">
    <w:name w:val="Tekst podstawowy 21"/>
    <w:basedOn w:val="Normalny"/>
    <w:rsid w:val="00BB4629"/>
    <w:pPr>
      <w:widowControl w:val="0"/>
      <w:suppressAutoHyphens/>
      <w:spacing w:after="120" w:line="480" w:lineRule="auto"/>
    </w:pPr>
    <w:rPr>
      <w:rFonts w:eastAsia="Lucida Sans Unico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1003C-3487-422C-81A2-40AD8E78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733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 08</vt:lpstr>
    </vt:vector>
  </TitlesOfParts>
  <Company>dom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 08</dc:title>
  <dc:creator>Dariusz Malinowski</dc:creator>
  <cp:lastModifiedBy>Sylwia Koziara</cp:lastModifiedBy>
  <cp:revision>6</cp:revision>
  <cp:lastPrinted>2022-04-01T12:29:00Z</cp:lastPrinted>
  <dcterms:created xsi:type="dcterms:W3CDTF">2026-05-05T09:28:00Z</dcterms:created>
  <dcterms:modified xsi:type="dcterms:W3CDTF">2026-05-06T12:17:00Z</dcterms:modified>
</cp:coreProperties>
</file>